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0930" w:rsidRDefault="00F40930" w:rsidP="00FF35C8">
      <w:pPr>
        <w:shd w:val="clear" w:color="auto" w:fill="FFFFFF"/>
        <w:autoSpaceDE w:val="0"/>
        <w:autoSpaceDN w:val="0"/>
        <w:adjustRightInd w:val="0"/>
        <w:ind w:left="1080"/>
        <w:jc w:val="center"/>
        <w:rPr>
          <w:b/>
          <w:bCs/>
          <w:color w:val="000000"/>
          <w:sz w:val="20"/>
          <w:szCs w:val="20"/>
          <w:lang w:val="en-US"/>
        </w:rPr>
      </w:pPr>
    </w:p>
    <w:p w:rsidR="00F40930" w:rsidRDefault="00F40930" w:rsidP="00F40930">
      <w:pPr>
        <w:jc w:val="center"/>
        <w:rPr>
          <w:sz w:val="22"/>
          <w:szCs w:val="22"/>
        </w:rPr>
      </w:pPr>
      <w:r>
        <w:rPr>
          <w:sz w:val="22"/>
          <w:szCs w:val="22"/>
        </w:rPr>
        <w:t>МУНИЦИПАЛЬНОЕ БЮДЖЕТНОЕ ОБРАЗОВАТЕЛЬНОЕ УЧРЕЖДЕНИЕ</w:t>
      </w:r>
    </w:p>
    <w:p w:rsidR="00F40930" w:rsidRDefault="00F40930" w:rsidP="00F40930">
      <w:pPr>
        <w:jc w:val="center"/>
        <w:rPr>
          <w:sz w:val="22"/>
          <w:szCs w:val="22"/>
        </w:rPr>
      </w:pPr>
      <w:r>
        <w:rPr>
          <w:sz w:val="22"/>
          <w:szCs w:val="22"/>
        </w:rPr>
        <w:t>«ЮЛТИМЕРОВСКАЯ ОСНОВНАЯ ОБЩЕОБРАЗОВАТЕЛЬНАЯ ШКОЛА»</w:t>
      </w:r>
    </w:p>
    <w:p w:rsidR="00F40930" w:rsidRDefault="00F40930" w:rsidP="00F40930">
      <w:pPr>
        <w:jc w:val="center"/>
        <w:rPr>
          <w:sz w:val="22"/>
          <w:szCs w:val="22"/>
        </w:rPr>
      </w:pPr>
      <w:r>
        <w:rPr>
          <w:sz w:val="22"/>
          <w:szCs w:val="22"/>
        </w:rPr>
        <w:t>САРМАНОВСКОГО МУНИЦИПАЛЬНОГО РАЙОНА РЕСПУБЛИКИ ТАТАРСТАН</w:t>
      </w:r>
    </w:p>
    <w:p w:rsidR="00F40930" w:rsidRDefault="00F40930" w:rsidP="00F40930">
      <w:pPr>
        <w:jc w:val="center"/>
        <w:rPr>
          <w:sz w:val="22"/>
          <w:szCs w:val="22"/>
        </w:rPr>
      </w:pPr>
    </w:p>
    <w:tbl>
      <w:tblPr>
        <w:tblW w:w="15810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353"/>
        <w:gridCol w:w="5528"/>
        <w:gridCol w:w="4929"/>
      </w:tblGrid>
      <w:tr w:rsidR="00F40930" w:rsidTr="00F40930">
        <w:tc>
          <w:tcPr>
            <w:tcW w:w="535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:rsidR="00F40930" w:rsidRDefault="00F40930">
            <w:pPr>
              <w:spacing w:line="276" w:lineRule="auto"/>
            </w:pPr>
            <w:r>
              <w:rPr>
                <w:sz w:val="22"/>
                <w:szCs w:val="22"/>
              </w:rPr>
              <w:t>Рассмотрено</w:t>
            </w:r>
          </w:p>
          <w:p w:rsidR="00F40930" w:rsidRDefault="00F40930">
            <w:pPr>
              <w:spacing w:line="276" w:lineRule="auto"/>
            </w:pPr>
            <w:r>
              <w:rPr>
                <w:sz w:val="22"/>
                <w:szCs w:val="22"/>
              </w:rPr>
              <w:t>на заседании ШМО</w:t>
            </w:r>
          </w:p>
          <w:p w:rsidR="00F40930" w:rsidRDefault="00F40930">
            <w:pPr>
              <w:spacing w:line="276" w:lineRule="auto"/>
            </w:pPr>
            <w:r>
              <w:rPr>
                <w:sz w:val="22"/>
                <w:szCs w:val="22"/>
              </w:rPr>
              <w:t>протокол № ____</w:t>
            </w:r>
          </w:p>
          <w:p w:rsidR="00F40930" w:rsidRDefault="00F40930">
            <w:pPr>
              <w:spacing w:line="276" w:lineRule="auto"/>
            </w:pPr>
            <w:r>
              <w:rPr>
                <w:sz w:val="22"/>
                <w:szCs w:val="22"/>
              </w:rPr>
              <w:t>«_____» __________20____г.</w:t>
            </w:r>
          </w:p>
          <w:p w:rsidR="00F40930" w:rsidRPr="000A71D3" w:rsidRDefault="000A71D3">
            <w:pPr>
              <w:spacing w:line="276" w:lineRule="auto"/>
              <w:rPr>
                <w:lang w:val="en-US"/>
              </w:rPr>
            </w:pPr>
            <w:r>
              <w:rPr>
                <w:sz w:val="22"/>
                <w:szCs w:val="22"/>
              </w:rPr>
              <w:t xml:space="preserve">_______ Г.Р. </w:t>
            </w:r>
            <w:proofErr w:type="spellStart"/>
            <w:r>
              <w:rPr>
                <w:sz w:val="22"/>
                <w:szCs w:val="22"/>
              </w:rPr>
              <w:t>Галимзянова</w:t>
            </w:r>
            <w:proofErr w:type="spellEnd"/>
          </w:p>
        </w:tc>
        <w:tc>
          <w:tcPr>
            <w:tcW w:w="552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:rsidR="00F40930" w:rsidRDefault="00F40930">
            <w:pPr>
              <w:spacing w:line="276" w:lineRule="auto"/>
            </w:pPr>
            <w:r>
              <w:rPr>
                <w:sz w:val="22"/>
                <w:szCs w:val="22"/>
              </w:rPr>
              <w:t>Согласовано</w:t>
            </w:r>
          </w:p>
          <w:p w:rsidR="00F40930" w:rsidRDefault="00F40930">
            <w:pPr>
              <w:spacing w:line="276" w:lineRule="auto"/>
            </w:pPr>
            <w:r>
              <w:rPr>
                <w:sz w:val="22"/>
                <w:szCs w:val="22"/>
              </w:rPr>
              <w:t>на заседании МС протокол № __</w:t>
            </w:r>
          </w:p>
          <w:p w:rsidR="00F40930" w:rsidRDefault="00F40930">
            <w:pPr>
              <w:spacing w:line="276" w:lineRule="auto"/>
            </w:pPr>
            <w:r>
              <w:rPr>
                <w:sz w:val="22"/>
                <w:szCs w:val="22"/>
              </w:rPr>
              <w:t>«_____» __________20____г.</w:t>
            </w:r>
          </w:p>
          <w:p w:rsidR="00F40930" w:rsidRDefault="00F40930">
            <w:pPr>
              <w:spacing w:line="276" w:lineRule="auto"/>
            </w:pPr>
            <w:r>
              <w:rPr>
                <w:sz w:val="22"/>
                <w:szCs w:val="22"/>
              </w:rPr>
              <w:t>зам директора по УР</w:t>
            </w:r>
          </w:p>
          <w:p w:rsidR="00F40930" w:rsidRDefault="00F40930">
            <w:pPr>
              <w:spacing w:line="276" w:lineRule="auto"/>
            </w:pPr>
            <w:r>
              <w:rPr>
                <w:sz w:val="22"/>
                <w:szCs w:val="22"/>
              </w:rPr>
              <w:t xml:space="preserve">_____ </w:t>
            </w:r>
            <w:proofErr w:type="spellStart"/>
            <w:r>
              <w:rPr>
                <w:sz w:val="22"/>
                <w:szCs w:val="22"/>
              </w:rPr>
              <w:t>Д.Г.Ахметзянова</w:t>
            </w:r>
            <w:proofErr w:type="spellEnd"/>
          </w:p>
        </w:tc>
        <w:tc>
          <w:tcPr>
            <w:tcW w:w="492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F40930" w:rsidRDefault="00F40930">
            <w:pPr>
              <w:spacing w:line="276" w:lineRule="auto"/>
            </w:pPr>
            <w:r>
              <w:rPr>
                <w:sz w:val="22"/>
                <w:szCs w:val="22"/>
              </w:rPr>
              <w:t>Утверждено</w:t>
            </w:r>
          </w:p>
          <w:p w:rsidR="00F40930" w:rsidRDefault="00F40930">
            <w:pPr>
              <w:spacing w:line="276" w:lineRule="auto"/>
            </w:pPr>
            <w:r>
              <w:rPr>
                <w:sz w:val="22"/>
                <w:szCs w:val="22"/>
              </w:rPr>
              <w:t>директор школы</w:t>
            </w:r>
          </w:p>
          <w:p w:rsidR="00F40930" w:rsidRDefault="00F40930">
            <w:pPr>
              <w:spacing w:line="276" w:lineRule="auto"/>
            </w:pPr>
            <w:r>
              <w:rPr>
                <w:sz w:val="22"/>
                <w:szCs w:val="22"/>
              </w:rPr>
              <w:t>приказ № _____</w:t>
            </w:r>
          </w:p>
          <w:p w:rsidR="00F40930" w:rsidRDefault="00F40930">
            <w:pPr>
              <w:spacing w:line="276" w:lineRule="auto"/>
            </w:pPr>
            <w:r>
              <w:rPr>
                <w:sz w:val="22"/>
                <w:szCs w:val="22"/>
              </w:rPr>
              <w:t>«_____» __________20____г.</w:t>
            </w:r>
          </w:p>
          <w:p w:rsidR="00F40930" w:rsidRDefault="00F40930">
            <w:pPr>
              <w:spacing w:line="276" w:lineRule="auto"/>
            </w:pPr>
            <w:proofErr w:type="spellStart"/>
            <w:r>
              <w:rPr>
                <w:sz w:val="22"/>
                <w:szCs w:val="22"/>
              </w:rPr>
              <w:t>_______А.А.Нигматзянова</w:t>
            </w:r>
            <w:proofErr w:type="spellEnd"/>
          </w:p>
          <w:p w:rsidR="00F40930" w:rsidRDefault="00F40930">
            <w:pPr>
              <w:spacing w:line="276" w:lineRule="auto"/>
            </w:pPr>
          </w:p>
        </w:tc>
      </w:tr>
    </w:tbl>
    <w:p w:rsidR="00F40930" w:rsidRDefault="00F40930" w:rsidP="00F40930">
      <w:pPr>
        <w:tabs>
          <w:tab w:val="left" w:pos="3757"/>
        </w:tabs>
        <w:rPr>
          <w:sz w:val="22"/>
          <w:szCs w:val="22"/>
        </w:rPr>
      </w:pPr>
    </w:p>
    <w:p w:rsidR="00F40930" w:rsidRDefault="00F40930" w:rsidP="00F40930">
      <w:pPr>
        <w:tabs>
          <w:tab w:val="left" w:pos="3757"/>
        </w:tabs>
        <w:rPr>
          <w:sz w:val="22"/>
          <w:szCs w:val="22"/>
        </w:rPr>
      </w:pPr>
    </w:p>
    <w:p w:rsidR="00F40930" w:rsidRPr="00F40930" w:rsidRDefault="00F40930" w:rsidP="00F40930">
      <w:pPr>
        <w:tabs>
          <w:tab w:val="left" w:pos="3757"/>
        </w:tabs>
        <w:rPr>
          <w:sz w:val="28"/>
          <w:szCs w:val="28"/>
        </w:rPr>
      </w:pPr>
    </w:p>
    <w:p w:rsidR="00F40930" w:rsidRPr="00F40930" w:rsidRDefault="00F40930" w:rsidP="00F40930">
      <w:pPr>
        <w:tabs>
          <w:tab w:val="left" w:pos="3757"/>
        </w:tabs>
        <w:jc w:val="center"/>
        <w:rPr>
          <w:b/>
          <w:sz w:val="28"/>
          <w:szCs w:val="28"/>
        </w:rPr>
      </w:pPr>
      <w:r w:rsidRPr="00F40930">
        <w:rPr>
          <w:b/>
          <w:sz w:val="28"/>
          <w:szCs w:val="28"/>
        </w:rPr>
        <w:t xml:space="preserve">Рабочая программа учебного курса по предмету «Математика» </w:t>
      </w:r>
    </w:p>
    <w:p w:rsidR="00F40930" w:rsidRPr="00F40930" w:rsidRDefault="000A71D3" w:rsidP="00F40930">
      <w:pPr>
        <w:tabs>
          <w:tab w:val="left" w:pos="3757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для 3</w:t>
      </w:r>
      <w:r w:rsidR="00F40930" w:rsidRPr="00F40930">
        <w:rPr>
          <w:b/>
          <w:sz w:val="28"/>
          <w:szCs w:val="28"/>
        </w:rPr>
        <w:t xml:space="preserve"> класса</w:t>
      </w:r>
    </w:p>
    <w:p w:rsidR="00F40930" w:rsidRPr="00F40930" w:rsidRDefault="00F40930" w:rsidP="00F40930">
      <w:pPr>
        <w:tabs>
          <w:tab w:val="left" w:pos="3757"/>
        </w:tabs>
        <w:jc w:val="center"/>
        <w:rPr>
          <w:b/>
          <w:sz w:val="28"/>
          <w:szCs w:val="28"/>
        </w:rPr>
      </w:pPr>
      <w:proofErr w:type="spellStart"/>
      <w:r w:rsidRPr="00F40930">
        <w:rPr>
          <w:b/>
          <w:sz w:val="28"/>
          <w:szCs w:val="28"/>
        </w:rPr>
        <w:t>Шакиряновой</w:t>
      </w:r>
      <w:proofErr w:type="spellEnd"/>
      <w:r w:rsidRPr="00F40930">
        <w:rPr>
          <w:b/>
          <w:sz w:val="28"/>
          <w:szCs w:val="28"/>
        </w:rPr>
        <w:t xml:space="preserve"> </w:t>
      </w:r>
      <w:proofErr w:type="spellStart"/>
      <w:r w:rsidRPr="00F40930">
        <w:rPr>
          <w:b/>
          <w:sz w:val="28"/>
          <w:szCs w:val="28"/>
        </w:rPr>
        <w:t>Ильсеяр</w:t>
      </w:r>
      <w:proofErr w:type="spellEnd"/>
      <w:r w:rsidRPr="00F40930">
        <w:rPr>
          <w:b/>
          <w:sz w:val="28"/>
          <w:szCs w:val="28"/>
        </w:rPr>
        <w:t xml:space="preserve"> </w:t>
      </w:r>
      <w:proofErr w:type="spellStart"/>
      <w:r w:rsidRPr="00F40930">
        <w:rPr>
          <w:b/>
          <w:sz w:val="28"/>
          <w:szCs w:val="28"/>
        </w:rPr>
        <w:t>Шаехзяновны</w:t>
      </w:r>
      <w:proofErr w:type="spellEnd"/>
    </w:p>
    <w:p w:rsidR="00F40930" w:rsidRPr="00F40930" w:rsidRDefault="00F40930" w:rsidP="00F40930">
      <w:pPr>
        <w:tabs>
          <w:tab w:val="left" w:pos="3757"/>
        </w:tabs>
        <w:jc w:val="center"/>
        <w:rPr>
          <w:b/>
          <w:sz w:val="28"/>
          <w:szCs w:val="28"/>
        </w:rPr>
      </w:pPr>
    </w:p>
    <w:p w:rsidR="00F40930" w:rsidRPr="00F40930" w:rsidRDefault="00F40930" w:rsidP="00F40930">
      <w:pPr>
        <w:tabs>
          <w:tab w:val="left" w:pos="3757"/>
        </w:tabs>
        <w:jc w:val="center"/>
        <w:rPr>
          <w:b/>
          <w:sz w:val="28"/>
          <w:szCs w:val="28"/>
        </w:rPr>
      </w:pPr>
    </w:p>
    <w:p w:rsidR="00F40930" w:rsidRPr="00F40930" w:rsidRDefault="00F40930" w:rsidP="00F40930">
      <w:pPr>
        <w:tabs>
          <w:tab w:val="left" w:pos="3757"/>
        </w:tabs>
        <w:jc w:val="center"/>
        <w:rPr>
          <w:b/>
          <w:sz w:val="28"/>
          <w:szCs w:val="28"/>
        </w:rPr>
      </w:pPr>
    </w:p>
    <w:p w:rsidR="00F40930" w:rsidRPr="00F40930" w:rsidRDefault="00F40930" w:rsidP="00F40930">
      <w:pPr>
        <w:tabs>
          <w:tab w:val="left" w:pos="3757"/>
        </w:tabs>
        <w:jc w:val="center"/>
        <w:rPr>
          <w:sz w:val="28"/>
          <w:szCs w:val="28"/>
        </w:rPr>
      </w:pPr>
    </w:p>
    <w:p w:rsidR="00F40930" w:rsidRPr="00F40930" w:rsidRDefault="00F40930" w:rsidP="00F40930">
      <w:pPr>
        <w:tabs>
          <w:tab w:val="left" w:pos="3757"/>
        </w:tabs>
        <w:jc w:val="center"/>
        <w:rPr>
          <w:sz w:val="28"/>
          <w:szCs w:val="28"/>
        </w:rPr>
      </w:pPr>
    </w:p>
    <w:p w:rsidR="00F40930" w:rsidRDefault="00F40930" w:rsidP="00F40930">
      <w:pPr>
        <w:tabs>
          <w:tab w:val="left" w:pos="3757"/>
        </w:tabs>
        <w:ind w:left="11340"/>
        <w:rPr>
          <w:sz w:val="22"/>
          <w:szCs w:val="22"/>
        </w:rPr>
      </w:pPr>
      <w:r>
        <w:rPr>
          <w:sz w:val="22"/>
          <w:szCs w:val="22"/>
        </w:rPr>
        <w:t>Принято на заседании педсовета</w:t>
      </w:r>
    </w:p>
    <w:p w:rsidR="00F40930" w:rsidRDefault="00F40930" w:rsidP="00F40930">
      <w:pPr>
        <w:tabs>
          <w:tab w:val="left" w:pos="3757"/>
        </w:tabs>
        <w:ind w:left="11340"/>
        <w:rPr>
          <w:sz w:val="22"/>
          <w:szCs w:val="22"/>
        </w:rPr>
      </w:pPr>
      <w:r>
        <w:rPr>
          <w:sz w:val="22"/>
          <w:szCs w:val="22"/>
        </w:rPr>
        <w:t>протокол № ___</w:t>
      </w:r>
    </w:p>
    <w:p w:rsidR="00F40930" w:rsidRDefault="00F40930" w:rsidP="00F40930">
      <w:pPr>
        <w:tabs>
          <w:tab w:val="left" w:pos="3757"/>
        </w:tabs>
        <w:ind w:left="11340"/>
        <w:rPr>
          <w:sz w:val="22"/>
          <w:szCs w:val="22"/>
        </w:rPr>
      </w:pPr>
      <w:r>
        <w:rPr>
          <w:sz w:val="22"/>
          <w:szCs w:val="22"/>
        </w:rPr>
        <w:t>«_____» ________20____г.</w:t>
      </w:r>
    </w:p>
    <w:p w:rsidR="00F40930" w:rsidRDefault="00F40930" w:rsidP="00F40930">
      <w:pPr>
        <w:tabs>
          <w:tab w:val="left" w:pos="3757"/>
        </w:tabs>
        <w:ind w:left="11340"/>
        <w:rPr>
          <w:sz w:val="22"/>
          <w:szCs w:val="22"/>
        </w:rPr>
      </w:pPr>
    </w:p>
    <w:p w:rsidR="00F40930" w:rsidRDefault="00F40930" w:rsidP="00F40930">
      <w:pPr>
        <w:tabs>
          <w:tab w:val="left" w:pos="3757"/>
        </w:tabs>
        <w:ind w:left="11340"/>
        <w:rPr>
          <w:sz w:val="22"/>
          <w:szCs w:val="22"/>
        </w:rPr>
      </w:pPr>
    </w:p>
    <w:p w:rsidR="00F40930" w:rsidRDefault="00F40930" w:rsidP="00F40930">
      <w:pPr>
        <w:tabs>
          <w:tab w:val="left" w:pos="3757"/>
        </w:tabs>
        <w:ind w:left="11340"/>
        <w:rPr>
          <w:sz w:val="22"/>
          <w:szCs w:val="22"/>
        </w:rPr>
      </w:pPr>
    </w:p>
    <w:p w:rsidR="00F40930" w:rsidRDefault="00F40930" w:rsidP="00F40930">
      <w:pPr>
        <w:tabs>
          <w:tab w:val="left" w:pos="3757"/>
        </w:tabs>
        <w:ind w:left="11340"/>
        <w:rPr>
          <w:sz w:val="22"/>
          <w:szCs w:val="22"/>
        </w:rPr>
      </w:pPr>
    </w:p>
    <w:p w:rsidR="00F40930" w:rsidRPr="007565B4" w:rsidRDefault="00F40930" w:rsidP="00F40930">
      <w:pPr>
        <w:tabs>
          <w:tab w:val="left" w:pos="3757"/>
        </w:tabs>
        <w:ind w:left="11340"/>
        <w:rPr>
          <w:sz w:val="22"/>
          <w:szCs w:val="22"/>
        </w:rPr>
      </w:pPr>
    </w:p>
    <w:p w:rsidR="00F40930" w:rsidRPr="007565B4" w:rsidRDefault="00F40930" w:rsidP="00F40930">
      <w:pPr>
        <w:tabs>
          <w:tab w:val="left" w:pos="3757"/>
        </w:tabs>
        <w:ind w:left="11340"/>
        <w:rPr>
          <w:sz w:val="22"/>
          <w:szCs w:val="22"/>
        </w:rPr>
      </w:pPr>
    </w:p>
    <w:p w:rsidR="00F40930" w:rsidRPr="007565B4" w:rsidRDefault="00F40930" w:rsidP="00F40930">
      <w:pPr>
        <w:tabs>
          <w:tab w:val="left" w:pos="3757"/>
        </w:tabs>
        <w:ind w:left="11340"/>
        <w:rPr>
          <w:sz w:val="22"/>
          <w:szCs w:val="22"/>
        </w:rPr>
      </w:pPr>
    </w:p>
    <w:p w:rsidR="00F40930" w:rsidRPr="007565B4" w:rsidRDefault="00F40930" w:rsidP="00F40930">
      <w:pPr>
        <w:tabs>
          <w:tab w:val="left" w:pos="3757"/>
        </w:tabs>
        <w:ind w:left="11340"/>
        <w:rPr>
          <w:sz w:val="22"/>
          <w:szCs w:val="22"/>
        </w:rPr>
      </w:pPr>
    </w:p>
    <w:p w:rsidR="00F40930" w:rsidRDefault="00F40930" w:rsidP="00F40930">
      <w:pPr>
        <w:tabs>
          <w:tab w:val="left" w:pos="3757"/>
        </w:tabs>
        <w:ind w:left="11340"/>
        <w:rPr>
          <w:sz w:val="22"/>
          <w:szCs w:val="22"/>
        </w:rPr>
      </w:pPr>
    </w:p>
    <w:p w:rsidR="00F40930" w:rsidRDefault="00F40930" w:rsidP="00F40930">
      <w:pPr>
        <w:tabs>
          <w:tab w:val="left" w:pos="3757"/>
        </w:tabs>
        <w:jc w:val="right"/>
        <w:rPr>
          <w:sz w:val="22"/>
          <w:szCs w:val="22"/>
        </w:rPr>
      </w:pPr>
    </w:p>
    <w:p w:rsidR="00F40930" w:rsidRDefault="000A71D3" w:rsidP="00F40930">
      <w:pPr>
        <w:tabs>
          <w:tab w:val="left" w:pos="3757"/>
        </w:tabs>
        <w:jc w:val="center"/>
        <w:rPr>
          <w:rFonts w:ascii="Calibri" w:hAnsi="Calibri"/>
          <w:sz w:val="22"/>
          <w:szCs w:val="22"/>
        </w:rPr>
      </w:pPr>
      <w:r>
        <w:rPr>
          <w:sz w:val="22"/>
          <w:szCs w:val="22"/>
        </w:rPr>
        <w:t>2013-2014</w:t>
      </w:r>
      <w:r w:rsidR="00F40930">
        <w:rPr>
          <w:sz w:val="22"/>
          <w:szCs w:val="22"/>
        </w:rPr>
        <w:t xml:space="preserve"> учебный год</w:t>
      </w:r>
    </w:p>
    <w:p w:rsidR="00F40930" w:rsidRDefault="00F40930" w:rsidP="00F40930">
      <w:pPr>
        <w:jc w:val="center"/>
        <w:rPr>
          <w:b/>
          <w:sz w:val="22"/>
          <w:szCs w:val="22"/>
        </w:rPr>
      </w:pPr>
    </w:p>
    <w:p w:rsidR="00F40930" w:rsidRPr="007565B4" w:rsidRDefault="00F40930" w:rsidP="00FF35C8">
      <w:pPr>
        <w:shd w:val="clear" w:color="auto" w:fill="FFFFFF"/>
        <w:autoSpaceDE w:val="0"/>
        <w:autoSpaceDN w:val="0"/>
        <w:adjustRightInd w:val="0"/>
        <w:ind w:left="1080"/>
        <w:jc w:val="center"/>
        <w:rPr>
          <w:b/>
          <w:bCs/>
          <w:color w:val="000000"/>
          <w:sz w:val="20"/>
          <w:szCs w:val="20"/>
        </w:rPr>
      </w:pPr>
    </w:p>
    <w:p w:rsidR="00F40930" w:rsidRPr="007565B4" w:rsidRDefault="00F40930" w:rsidP="00FF35C8">
      <w:pPr>
        <w:shd w:val="clear" w:color="auto" w:fill="FFFFFF"/>
        <w:autoSpaceDE w:val="0"/>
        <w:autoSpaceDN w:val="0"/>
        <w:adjustRightInd w:val="0"/>
        <w:ind w:left="1080"/>
        <w:jc w:val="center"/>
        <w:rPr>
          <w:b/>
          <w:bCs/>
          <w:color w:val="000000"/>
          <w:sz w:val="20"/>
          <w:szCs w:val="20"/>
        </w:rPr>
      </w:pPr>
    </w:p>
    <w:p w:rsidR="00F40930" w:rsidRPr="007565B4" w:rsidRDefault="00F40930" w:rsidP="00FF35C8">
      <w:pPr>
        <w:shd w:val="clear" w:color="auto" w:fill="FFFFFF"/>
        <w:autoSpaceDE w:val="0"/>
        <w:autoSpaceDN w:val="0"/>
        <w:adjustRightInd w:val="0"/>
        <w:ind w:left="1080"/>
        <w:jc w:val="center"/>
        <w:rPr>
          <w:b/>
          <w:bCs/>
          <w:color w:val="000000"/>
          <w:sz w:val="20"/>
          <w:szCs w:val="20"/>
        </w:rPr>
      </w:pPr>
    </w:p>
    <w:p w:rsidR="00F40930" w:rsidRPr="007565B4" w:rsidRDefault="00F40930" w:rsidP="00FF35C8">
      <w:pPr>
        <w:shd w:val="clear" w:color="auto" w:fill="FFFFFF"/>
        <w:autoSpaceDE w:val="0"/>
        <w:autoSpaceDN w:val="0"/>
        <w:adjustRightInd w:val="0"/>
        <w:ind w:left="1080"/>
        <w:jc w:val="center"/>
        <w:rPr>
          <w:b/>
          <w:bCs/>
          <w:color w:val="000000"/>
          <w:sz w:val="20"/>
          <w:szCs w:val="20"/>
        </w:rPr>
      </w:pPr>
    </w:p>
    <w:p w:rsidR="00FF35C8" w:rsidRDefault="00FF35C8" w:rsidP="00FF35C8">
      <w:pPr>
        <w:shd w:val="clear" w:color="auto" w:fill="FFFFFF"/>
        <w:autoSpaceDE w:val="0"/>
        <w:autoSpaceDN w:val="0"/>
        <w:adjustRightInd w:val="0"/>
        <w:ind w:left="1080"/>
        <w:jc w:val="center"/>
        <w:rPr>
          <w:b/>
          <w:bCs/>
          <w:color w:val="000000"/>
          <w:sz w:val="20"/>
          <w:szCs w:val="20"/>
        </w:rPr>
      </w:pPr>
      <w:r w:rsidRPr="00EC0EB9">
        <w:rPr>
          <w:b/>
          <w:bCs/>
          <w:color w:val="000000"/>
          <w:sz w:val="20"/>
          <w:szCs w:val="20"/>
        </w:rPr>
        <w:t>ПОЯСНИТЕЛЬНАЯ ЗАПИСКА</w:t>
      </w:r>
    </w:p>
    <w:p w:rsidR="00F40930" w:rsidRPr="00F15FCC" w:rsidRDefault="00F40930" w:rsidP="00F40930">
      <w:pPr>
        <w:pStyle w:val="af6"/>
        <w:rPr>
          <w:rFonts w:ascii="Times New Roman" w:hAnsi="Times New Roman"/>
        </w:rPr>
      </w:pPr>
      <w:r w:rsidRPr="00F15FCC">
        <w:rPr>
          <w:rFonts w:ascii="Times New Roman" w:hAnsi="Times New Roman"/>
        </w:rPr>
        <w:t>Рабочая программа</w:t>
      </w:r>
      <w:r w:rsidR="00A0677B">
        <w:rPr>
          <w:rFonts w:ascii="Times New Roman" w:hAnsi="Times New Roman"/>
        </w:rPr>
        <w:t xml:space="preserve"> по математике для </w:t>
      </w:r>
      <w:r w:rsidR="00A0677B" w:rsidRPr="00A0677B">
        <w:rPr>
          <w:rFonts w:ascii="Times New Roman" w:hAnsi="Times New Roman"/>
        </w:rPr>
        <w:t>3</w:t>
      </w:r>
      <w:r w:rsidRPr="00F15FCC">
        <w:rPr>
          <w:rFonts w:ascii="Times New Roman" w:hAnsi="Times New Roman"/>
        </w:rPr>
        <w:t xml:space="preserve"> класса  составлена на основании следующих документов:</w:t>
      </w:r>
    </w:p>
    <w:p w:rsidR="00F40930" w:rsidRPr="00F15FCC" w:rsidRDefault="00F40930" w:rsidP="00F40930">
      <w:pPr>
        <w:pStyle w:val="af6"/>
        <w:rPr>
          <w:rFonts w:ascii="Times New Roman" w:hAnsi="Times New Roman"/>
        </w:rPr>
      </w:pPr>
      <w:r w:rsidRPr="00F15FCC">
        <w:rPr>
          <w:rFonts w:ascii="Times New Roman" w:hAnsi="Times New Roman"/>
        </w:rPr>
        <w:t xml:space="preserve">1. </w:t>
      </w:r>
      <w:proofErr w:type="gramStart"/>
      <w:r w:rsidRPr="00F15FCC">
        <w:rPr>
          <w:rFonts w:ascii="Times New Roman" w:hAnsi="Times New Roman"/>
        </w:rPr>
        <w:t xml:space="preserve">Федерального компонента государственного стандарта начального общего образования, утвержденного приказом </w:t>
      </w:r>
      <w:proofErr w:type="spellStart"/>
      <w:r w:rsidRPr="00F15FCC">
        <w:rPr>
          <w:rFonts w:ascii="Times New Roman" w:hAnsi="Times New Roman"/>
        </w:rPr>
        <w:t>Минобрнауки</w:t>
      </w:r>
      <w:proofErr w:type="spellEnd"/>
      <w:r w:rsidRPr="00F15FCC">
        <w:rPr>
          <w:rFonts w:ascii="Times New Roman" w:hAnsi="Times New Roman"/>
        </w:rPr>
        <w:t xml:space="preserve"> России от 6 октября 2009 г.№ 373; зарегистрирован в Минюсте России 22 декабря 2009 г., регистрационный номер 17785); </w:t>
      </w:r>
      <w:proofErr w:type="gramEnd"/>
    </w:p>
    <w:p w:rsidR="00F40930" w:rsidRPr="00F15FCC" w:rsidRDefault="00F40930" w:rsidP="00F40930">
      <w:pPr>
        <w:pStyle w:val="af6"/>
        <w:rPr>
          <w:rFonts w:ascii="Times New Roman" w:hAnsi="Times New Roman"/>
        </w:rPr>
      </w:pPr>
      <w:r w:rsidRPr="00F15FCC">
        <w:rPr>
          <w:rFonts w:ascii="Times New Roman" w:hAnsi="Times New Roman"/>
        </w:rPr>
        <w:t xml:space="preserve">2. Приказа </w:t>
      </w:r>
      <w:proofErr w:type="spellStart"/>
      <w:r w:rsidRPr="00F15FCC">
        <w:rPr>
          <w:rFonts w:ascii="Times New Roman" w:hAnsi="Times New Roman"/>
        </w:rPr>
        <w:t>Минобрнауки</w:t>
      </w:r>
      <w:proofErr w:type="spellEnd"/>
      <w:r w:rsidRPr="00F15FCC">
        <w:rPr>
          <w:rFonts w:ascii="Times New Roman" w:hAnsi="Times New Roman"/>
        </w:rPr>
        <w:t xml:space="preserve"> России от 26 ноября 2010 г.№ 1241 «О внесении изменений в федеральный государственный стандарт начального общего образования, утвержденный  приказом </w:t>
      </w:r>
      <w:proofErr w:type="spellStart"/>
      <w:r w:rsidRPr="00F15FCC">
        <w:rPr>
          <w:rFonts w:ascii="Times New Roman" w:hAnsi="Times New Roman"/>
        </w:rPr>
        <w:t>Минобрнауки</w:t>
      </w:r>
      <w:proofErr w:type="spellEnd"/>
      <w:r w:rsidRPr="00F15FCC">
        <w:rPr>
          <w:rFonts w:ascii="Times New Roman" w:hAnsi="Times New Roman"/>
        </w:rPr>
        <w:t xml:space="preserve"> России от 6 октября 2009 г.№ 373;» (зарегистрирован в Минюсте России 4 февраля 2011 г., регистрационный номер 19707)</w:t>
      </w:r>
    </w:p>
    <w:p w:rsidR="00F40930" w:rsidRPr="00F15FCC" w:rsidRDefault="00F40930" w:rsidP="00F40930">
      <w:pPr>
        <w:pStyle w:val="af6"/>
        <w:rPr>
          <w:rFonts w:ascii="Times New Roman" w:hAnsi="Times New Roman"/>
        </w:rPr>
      </w:pPr>
      <w:r w:rsidRPr="00F15FCC">
        <w:rPr>
          <w:rFonts w:ascii="Times New Roman" w:hAnsi="Times New Roman"/>
        </w:rPr>
        <w:t>3. Рабочей программы «Перспектива». Москва «Просвещение» 2011 г.</w:t>
      </w:r>
      <w:r w:rsidR="00BA2B80">
        <w:rPr>
          <w:rFonts w:ascii="Times New Roman" w:hAnsi="Times New Roman"/>
        </w:rPr>
        <w:t xml:space="preserve"> </w:t>
      </w:r>
    </w:p>
    <w:p w:rsidR="00F40930" w:rsidRPr="00BA2B80" w:rsidRDefault="00F40930" w:rsidP="00F40930">
      <w:pPr>
        <w:rPr>
          <w:sz w:val="22"/>
          <w:szCs w:val="22"/>
        </w:rPr>
      </w:pPr>
      <w:r w:rsidRPr="00F15FCC">
        <w:rPr>
          <w:sz w:val="22"/>
          <w:szCs w:val="22"/>
        </w:rPr>
        <w:t xml:space="preserve">              4.Учебного плана </w:t>
      </w:r>
      <w:r w:rsidR="0095619E">
        <w:rPr>
          <w:sz w:val="22"/>
          <w:szCs w:val="22"/>
        </w:rPr>
        <w:t>МБОУ «</w:t>
      </w:r>
      <w:proofErr w:type="spellStart"/>
      <w:r w:rsidR="0095619E">
        <w:rPr>
          <w:sz w:val="22"/>
          <w:szCs w:val="22"/>
        </w:rPr>
        <w:t>Юлтимеровская</w:t>
      </w:r>
      <w:proofErr w:type="spellEnd"/>
      <w:r w:rsidR="0095619E">
        <w:rPr>
          <w:sz w:val="22"/>
          <w:szCs w:val="22"/>
        </w:rPr>
        <w:t xml:space="preserve"> ООШ» на 201</w:t>
      </w:r>
      <w:r w:rsidR="0095619E" w:rsidRPr="0095619E">
        <w:rPr>
          <w:sz w:val="22"/>
          <w:szCs w:val="22"/>
        </w:rPr>
        <w:t>3</w:t>
      </w:r>
      <w:r w:rsidR="0095619E">
        <w:rPr>
          <w:sz w:val="22"/>
          <w:szCs w:val="22"/>
        </w:rPr>
        <w:t>-201</w:t>
      </w:r>
      <w:r w:rsidR="0095619E" w:rsidRPr="0095619E">
        <w:rPr>
          <w:sz w:val="22"/>
          <w:szCs w:val="22"/>
        </w:rPr>
        <w:t>4</w:t>
      </w:r>
      <w:r w:rsidRPr="00F15FCC">
        <w:rPr>
          <w:sz w:val="22"/>
          <w:szCs w:val="22"/>
        </w:rPr>
        <w:t xml:space="preserve"> учебный</w:t>
      </w:r>
      <w:r>
        <w:rPr>
          <w:sz w:val="22"/>
          <w:szCs w:val="22"/>
        </w:rPr>
        <w:t xml:space="preserve"> год, в соответствии с авторской программой</w:t>
      </w:r>
      <w:r w:rsidRPr="00F15FCC">
        <w:rPr>
          <w:bCs/>
          <w:sz w:val="22"/>
          <w:szCs w:val="22"/>
        </w:rPr>
        <w:t xml:space="preserve">  </w:t>
      </w:r>
      <w:r w:rsidR="00A0677B">
        <w:rPr>
          <w:sz w:val="22"/>
          <w:szCs w:val="22"/>
        </w:rPr>
        <w:t xml:space="preserve">по математике для 3 </w:t>
      </w:r>
      <w:r w:rsidRPr="00F15FCC">
        <w:rPr>
          <w:sz w:val="22"/>
          <w:szCs w:val="22"/>
        </w:rPr>
        <w:t>класса,</w:t>
      </w:r>
      <w:r>
        <w:rPr>
          <w:sz w:val="22"/>
          <w:szCs w:val="22"/>
        </w:rPr>
        <w:t xml:space="preserve">   а</w:t>
      </w:r>
      <w:r w:rsidRPr="00F15FCC">
        <w:rPr>
          <w:sz w:val="22"/>
          <w:szCs w:val="22"/>
        </w:rPr>
        <w:t xml:space="preserve">вторы  Г.  В. Дорофеев, Т. Н. </w:t>
      </w:r>
      <w:proofErr w:type="spellStart"/>
      <w:r w:rsidRPr="00F15FCC">
        <w:rPr>
          <w:sz w:val="22"/>
          <w:szCs w:val="22"/>
        </w:rPr>
        <w:t>Миракова</w:t>
      </w:r>
      <w:proofErr w:type="spellEnd"/>
      <w:r w:rsidRPr="00F15FCC">
        <w:rPr>
          <w:sz w:val="22"/>
          <w:szCs w:val="22"/>
        </w:rPr>
        <w:t>, и</w:t>
      </w:r>
      <w:r>
        <w:rPr>
          <w:sz w:val="22"/>
          <w:szCs w:val="22"/>
        </w:rPr>
        <w:t>зд-во «Просвещение» Москва, 201</w:t>
      </w:r>
      <w:r w:rsidRPr="00F40930">
        <w:rPr>
          <w:sz w:val="22"/>
          <w:szCs w:val="22"/>
        </w:rPr>
        <w:t>2</w:t>
      </w:r>
      <w:r w:rsidRPr="00F15FCC">
        <w:rPr>
          <w:sz w:val="22"/>
          <w:szCs w:val="22"/>
        </w:rPr>
        <w:t>год</w:t>
      </w:r>
      <w:r w:rsidR="00BA2B80">
        <w:rPr>
          <w:sz w:val="22"/>
          <w:szCs w:val="22"/>
        </w:rPr>
        <w:t xml:space="preserve">. </w:t>
      </w:r>
    </w:p>
    <w:p w:rsidR="00F40930" w:rsidRPr="00BA2B80" w:rsidRDefault="00F40930" w:rsidP="00F40930">
      <w:pPr>
        <w:rPr>
          <w:sz w:val="22"/>
          <w:szCs w:val="22"/>
        </w:rPr>
      </w:pPr>
    </w:p>
    <w:p w:rsidR="00F40930" w:rsidRPr="005330B0" w:rsidRDefault="00F40930" w:rsidP="00F40930">
      <w:pPr>
        <w:pStyle w:val="af6"/>
        <w:jc w:val="center"/>
        <w:rPr>
          <w:rFonts w:ascii="Times New Roman" w:hAnsi="Times New Roman"/>
          <w:b/>
        </w:rPr>
      </w:pPr>
      <w:r w:rsidRPr="005330B0">
        <w:rPr>
          <w:rFonts w:ascii="Times New Roman" w:hAnsi="Times New Roman"/>
          <w:b/>
        </w:rPr>
        <w:t>Описание места учебного предмета в учебном плане</w:t>
      </w:r>
    </w:p>
    <w:p w:rsidR="00F40930" w:rsidRPr="00F15FCC" w:rsidRDefault="00F40930" w:rsidP="00F40930">
      <w:pPr>
        <w:rPr>
          <w:sz w:val="22"/>
          <w:szCs w:val="22"/>
        </w:rPr>
      </w:pPr>
      <w:r w:rsidRPr="00F15FCC">
        <w:rPr>
          <w:sz w:val="22"/>
          <w:szCs w:val="22"/>
        </w:rPr>
        <w:t xml:space="preserve">На обучение предмета «Математика» </w:t>
      </w:r>
      <w:r>
        <w:rPr>
          <w:b/>
          <w:sz w:val="22"/>
          <w:szCs w:val="22"/>
        </w:rPr>
        <w:t>отводится  1</w:t>
      </w:r>
      <w:r w:rsidR="007565B4" w:rsidRPr="007565B4">
        <w:rPr>
          <w:b/>
          <w:sz w:val="22"/>
          <w:szCs w:val="22"/>
        </w:rPr>
        <w:t>36</w:t>
      </w:r>
      <w:r w:rsidRPr="00F15FCC">
        <w:rPr>
          <w:b/>
          <w:sz w:val="22"/>
          <w:szCs w:val="22"/>
        </w:rPr>
        <w:t xml:space="preserve"> часов (4 часа в неделю, 3</w:t>
      </w:r>
      <w:r w:rsidR="007565B4" w:rsidRPr="007565B4">
        <w:rPr>
          <w:b/>
          <w:sz w:val="22"/>
          <w:szCs w:val="22"/>
        </w:rPr>
        <w:t>4</w:t>
      </w:r>
      <w:r w:rsidRPr="00F15FCC">
        <w:rPr>
          <w:b/>
          <w:sz w:val="22"/>
          <w:szCs w:val="22"/>
        </w:rPr>
        <w:t xml:space="preserve"> учебные недели).</w:t>
      </w:r>
    </w:p>
    <w:p w:rsidR="00F40930" w:rsidRPr="005330B0" w:rsidRDefault="00F40930" w:rsidP="0095619E">
      <w:pPr>
        <w:rPr>
          <w:b/>
          <w:sz w:val="22"/>
          <w:szCs w:val="22"/>
        </w:rPr>
      </w:pPr>
      <w:r w:rsidRPr="00F15FCC">
        <w:rPr>
          <w:sz w:val="22"/>
          <w:szCs w:val="22"/>
        </w:rPr>
        <w:t>В соответствии с учебным планом школы программа откорректирована по количеству часов и содер</w:t>
      </w:r>
      <w:r w:rsidR="000A71D3">
        <w:rPr>
          <w:sz w:val="22"/>
          <w:szCs w:val="22"/>
        </w:rPr>
        <w:t>жанию. На основании приказа № 68 от 31.08. 2013</w:t>
      </w:r>
      <w:r w:rsidRPr="00F15FCC">
        <w:rPr>
          <w:sz w:val="22"/>
          <w:szCs w:val="22"/>
        </w:rPr>
        <w:t xml:space="preserve"> года о выполнении учебных программ, если уроки совпадают с праздниками, будут использованы </w:t>
      </w:r>
      <w:proofErr w:type="gramStart"/>
      <w:r w:rsidRPr="00F15FCC">
        <w:rPr>
          <w:sz w:val="22"/>
          <w:szCs w:val="22"/>
        </w:rPr>
        <w:t>часы,  выделенные на повторение или объединены</w:t>
      </w:r>
      <w:proofErr w:type="gramEnd"/>
      <w:r w:rsidRPr="00F15FCC">
        <w:rPr>
          <w:sz w:val="22"/>
          <w:szCs w:val="22"/>
        </w:rPr>
        <w:t xml:space="preserve"> планируемые уроки по данной теме</w:t>
      </w:r>
    </w:p>
    <w:p w:rsidR="00F40930" w:rsidRPr="00F40930" w:rsidRDefault="00F40930" w:rsidP="00BA2B80">
      <w:pPr>
        <w:jc w:val="center"/>
        <w:rPr>
          <w:b/>
          <w:color w:val="000000"/>
          <w:sz w:val="20"/>
          <w:szCs w:val="20"/>
        </w:rPr>
      </w:pPr>
      <w:r w:rsidRPr="005330B0">
        <w:rPr>
          <w:b/>
          <w:sz w:val="22"/>
          <w:szCs w:val="22"/>
        </w:rPr>
        <w:t>Общая характеристика учебного предмета</w:t>
      </w:r>
    </w:p>
    <w:p w:rsidR="007565B4" w:rsidRPr="007565B4" w:rsidRDefault="007565B4" w:rsidP="007565B4">
      <w:pPr>
        <w:widowControl w:val="0"/>
        <w:contextualSpacing/>
        <w:rPr>
          <w:b/>
          <w:i/>
          <w:sz w:val="20"/>
          <w:szCs w:val="20"/>
        </w:rPr>
      </w:pPr>
      <w:r w:rsidRPr="007565B4">
        <w:rPr>
          <w:b/>
          <w:sz w:val="20"/>
          <w:szCs w:val="20"/>
        </w:rPr>
        <w:t>В результате обучения</w:t>
      </w:r>
      <w:r w:rsidRPr="007565B4">
        <w:rPr>
          <w:b/>
          <w:i/>
          <w:sz w:val="20"/>
          <w:szCs w:val="20"/>
        </w:rPr>
        <w:t xml:space="preserve"> </w:t>
      </w:r>
      <w:r w:rsidRPr="007565B4">
        <w:rPr>
          <w:b/>
          <w:sz w:val="20"/>
          <w:szCs w:val="20"/>
        </w:rPr>
        <w:t>математике реализуются следующие цели:</w:t>
      </w:r>
    </w:p>
    <w:p w:rsidR="007565B4" w:rsidRPr="007565B4" w:rsidRDefault="007565B4" w:rsidP="007565B4">
      <w:pPr>
        <w:widowControl w:val="0"/>
        <w:numPr>
          <w:ilvl w:val="0"/>
          <w:numId w:val="30"/>
        </w:numPr>
        <w:suppressAutoHyphens w:val="0"/>
        <w:contextualSpacing/>
        <w:jc w:val="both"/>
        <w:rPr>
          <w:b/>
          <w:bCs/>
          <w:sz w:val="20"/>
          <w:szCs w:val="20"/>
        </w:rPr>
      </w:pPr>
      <w:r w:rsidRPr="007565B4">
        <w:rPr>
          <w:b/>
          <w:bCs/>
          <w:sz w:val="20"/>
          <w:szCs w:val="20"/>
        </w:rPr>
        <w:t xml:space="preserve">развитие </w:t>
      </w:r>
      <w:r w:rsidRPr="007565B4">
        <w:rPr>
          <w:sz w:val="20"/>
          <w:szCs w:val="20"/>
        </w:rPr>
        <w:t>образного и логического мышления, воображения; формирование предметных умений и навыков, необходимых для успешного решения учебных и практических задач, продолжения образования;</w:t>
      </w:r>
    </w:p>
    <w:p w:rsidR="007565B4" w:rsidRPr="007565B4" w:rsidRDefault="007565B4" w:rsidP="007565B4">
      <w:pPr>
        <w:widowControl w:val="0"/>
        <w:numPr>
          <w:ilvl w:val="0"/>
          <w:numId w:val="30"/>
        </w:numPr>
        <w:suppressAutoHyphens w:val="0"/>
        <w:jc w:val="both"/>
        <w:rPr>
          <w:b/>
          <w:bCs/>
          <w:sz w:val="20"/>
          <w:szCs w:val="20"/>
        </w:rPr>
      </w:pPr>
      <w:r w:rsidRPr="007565B4">
        <w:rPr>
          <w:b/>
          <w:bCs/>
          <w:sz w:val="20"/>
          <w:szCs w:val="20"/>
        </w:rPr>
        <w:t>освоение</w:t>
      </w:r>
      <w:r w:rsidRPr="007565B4">
        <w:rPr>
          <w:sz w:val="20"/>
          <w:szCs w:val="20"/>
        </w:rPr>
        <w:t xml:space="preserve"> основ математических знаний, формирование первоначальных представлений о математике;</w:t>
      </w:r>
    </w:p>
    <w:p w:rsidR="007565B4" w:rsidRPr="007565B4" w:rsidRDefault="007565B4" w:rsidP="007565B4">
      <w:pPr>
        <w:widowControl w:val="0"/>
        <w:numPr>
          <w:ilvl w:val="0"/>
          <w:numId w:val="30"/>
        </w:numPr>
        <w:suppressAutoHyphens w:val="0"/>
        <w:jc w:val="both"/>
        <w:rPr>
          <w:b/>
          <w:bCs/>
          <w:sz w:val="20"/>
          <w:szCs w:val="20"/>
        </w:rPr>
      </w:pPr>
      <w:r w:rsidRPr="007565B4">
        <w:rPr>
          <w:b/>
          <w:bCs/>
          <w:sz w:val="20"/>
          <w:szCs w:val="20"/>
        </w:rPr>
        <w:t>воспитание</w:t>
      </w:r>
      <w:r w:rsidRPr="007565B4">
        <w:rPr>
          <w:sz w:val="20"/>
          <w:szCs w:val="20"/>
        </w:rPr>
        <w:t xml:space="preserve"> интереса к математике, стремления использовать математические знания в повседневной жизни.</w:t>
      </w:r>
    </w:p>
    <w:p w:rsidR="00FF35C8" w:rsidRDefault="00FF35C8" w:rsidP="00FF35C8">
      <w:pPr>
        <w:jc w:val="both"/>
        <w:rPr>
          <w:b/>
          <w:color w:val="000000"/>
          <w:sz w:val="20"/>
          <w:szCs w:val="20"/>
        </w:rPr>
      </w:pPr>
    </w:p>
    <w:p w:rsidR="00FF35C8" w:rsidRPr="00544385" w:rsidRDefault="00FF35C8" w:rsidP="00FF35C8">
      <w:pPr>
        <w:jc w:val="both"/>
        <w:rPr>
          <w:b/>
          <w:color w:val="000000"/>
          <w:sz w:val="20"/>
          <w:szCs w:val="20"/>
        </w:rPr>
      </w:pPr>
      <w:r w:rsidRPr="00544385">
        <w:rPr>
          <w:b/>
          <w:color w:val="000000"/>
          <w:sz w:val="20"/>
          <w:szCs w:val="20"/>
        </w:rPr>
        <w:t>Задачи программы:</w:t>
      </w:r>
    </w:p>
    <w:p w:rsidR="00FF35C8" w:rsidRPr="00544385" w:rsidRDefault="00FF35C8" w:rsidP="00FF35C8">
      <w:pPr>
        <w:numPr>
          <w:ilvl w:val="0"/>
          <w:numId w:val="19"/>
        </w:numPr>
        <w:suppressAutoHyphens w:val="0"/>
        <w:jc w:val="both"/>
        <w:rPr>
          <w:sz w:val="20"/>
          <w:szCs w:val="20"/>
        </w:rPr>
      </w:pPr>
      <w:r w:rsidRPr="00544385">
        <w:rPr>
          <w:sz w:val="20"/>
          <w:szCs w:val="20"/>
        </w:rPr>
        <w:t>развитие числовой грамотности учащихся путем постепенного перехода от непосредственного восприятия количества к «культурной арифметике», т.е. арифметике опосредованной символами и знаками;</w:t>
      </w:r>
    </w:p>
    <w:p w:rsidR="00FF35C8" w:rsidRPr="00544385" w:rsidRDefault="00FF35C8" w:rsidP="00FF35C8">
      <w:pPr>
        <w:numPr>
          <w:ilvl w:val="0"/>
          <w:numId w:val="19"/>
        </w:numPr>
        <w:suppressAutoHyphens w:val="0"/>
        <w:jc w:val="both"/>
        <w:rPr>
          <w:sz w:val="20"/>
          <w:szCs w:val="20"/>
        </w:rPr>
      </w:pPr>
      <w:r w:rsidRPr="00544385">
        <w:rPr>
          <w:sz w:val="20"/>
          <w:szCs w:val="20"/>
        </w:rPr>
        <w:t>формирование прочных вычислительных навыков на основе  освоения рациональных способов действий и повышения интеллектуальной емкости арифметического материала;</w:t>
      </w:r>
    </w:p>
    <w:p w:rsidR="00FF35C8" w:rsidRPr="00544385" w:rsidRDefault="00FF35C8" w:rsidP="00FF35C8">
      <w:pPr>
        <w:numPr>
          <w:ilvl w:val="0"/>
          <w:numId w:val="19"/>
        </w:numPr>
        <w:suppressAutoHyphens w:val="0"/>
        <w:jc w:val="both"/>
        <w:rPr>
          <w:sz w:val="20"/>
          <w:szCs w:val="20"/>
        </w:rPr>
      </w:pPr>
      <w:r w:rsidRPr="00544385">
        <w:rPr>
          <w:sz w:val="20"/>
          <w:szCs w:val="20"/>
        </w:rPr>
        <w:t>формирование умений переводить текст задач, выраженный в словесной форме, на язык математических понятий, символов, знаков и отношений;</w:t>
      </w:r>
    </w:p>
    <w:p w:rsidR="00FF35C8" w:rsidRPr="00544385" w:rsidRDefault="00FF35C8" w:rsidP="00FF35C8">
      <w:pPr>
        <w:numPr>
          <w:ilvl w:val="0"/>
          <w:numId w:val="19"/>
        </w:numPr>
        <w:suppressAutoHyphens w:val="0"/>
        <w:jc w:val="both"/>
        <w:rPr>
          <w:sz w:val="20"/>
          <w:szCs w:val="20"/>
        </w:rPr>
      </w:pPr>
      <w:proofErr w:type="gramStart"/>
      <w:r w:rsidRPr="00544385">
        <w:rPr>
          <w:sz w:val="20"/>
          <w:szCs w:val="20"/>
        </w:rPr>
        <w:t>развитие умений измерять величины (длину, время) и проводить вычисления, связанные с величинами (длина, время, масса);</w:t>
      </w:r>
      <w:proofErr w:type="gramEnd"/>
    </w:p>
    <w:p w:rsidR="00FF35C8" w:rsidRPr="00544385" w:rsidRDefault="00FF35C8" w:rsidP="00FF35C8">
      <w:pPr>
        <w:numPr>
          <w:ilvl w:val="0"/>
          <w:numId w:val="19"/>
        </w:numPr>
        <w:suppressAutoHyphens w:val="0"/>
        <w:jc w:val="both"/>
        <w:rPr>
          <w:sz w:val="20"/>
          <w:szCs w:val="20"/>
        </w:rPr>
      </w:pPr>
      <w:r w:rsidRPr="00544385">
        <w:rPr>
          <w:sz w:val="20"/>
          <w:szCs w:val="20"/>
        </w:rPr>
        <w:t>знакомство с начальными геометрическими фигурами и их свойствами (на основе широкого круга геометрических представлений и развития пространственного мышления);</w:t>
      </w:r>
    </w:p>
    <w:p w:rsidR="00FF35C8" w:rsidRPr="00544385" w:rsidRDefault="00FF35C8" w:rsidP="00FF35C8">
      <w:pPr>
        <w:numPr>
          <w:ilvl w:val="0"/>
          <w:numId w:val="19"/>
        </w:numPr>
        <w:suppressAutoHyphens w:val="0"/>
        <w:jc w:val="both"/>
        <w:rPr>
          <w:sz w:val="20"/>
          <w:szCs w:val="20"/>
        </w:rPr>
      </w:pPr>
      <w:r w:rsidRPr="00544385">
        <w:rPr>
          <w:sz w:val="20"/>
          <w:szCs w:val="20"/>
        </w:rPr>
        <w:t xml:space="preserve">математическое развитие учащихся, включая способность наблюдать, сравнивать, отличать главное от </w:t>
      </w:r>
      <w:proofErr w:type="gramStart"/>
      <w:r w:rsidRPr="00544385">
        <w:rPr>
          <w:sz w:val="20"/>
          <w:szCs w:val="20"/>
        </w:rPr>
        <w:t>второстепенного</w:t>
      </w:r>
      <w:proofErr w:type="gramEnd"/>
      <w:r w:rsidRPr="00544385">
        <w:rPr>
          <w:sz w:val="20"/>
          <w:szCs w:val="20"/>
        </w:rPr>
        <w:t>, обобщать, находить простейшие закономерности, использовать догадку, стоить и проверять простейшие гипотезы;</w:t>
      </w:r>
    </w:p>
    <w:p w:rsidR="00FF35C8" w:rsidRPr="00544385" w:rsidRDefault="00FF35C8" w:rsidP="00FF35C8">
      <w:pPr>
        <w:numPr>
          <w:ilvl w:val="0"/>
          <w:numId w:val="19"/>
        </w:numPr>
        <w:suppressAutoHyphens w:val="0"/>
        <w:jc w:val="both"/>
        <w:rPr>
          <w:sz w:val="20"/>
          <w:szCs w:val="20"/>
        </w:rPr>
      </w:pPr>
      <w:r w:rsidRPr="00544385">
        <w:rPr>
          <w:sz w:val="20"/>
          <w:szCs w:val="20"/>
        </w:rPr>
        <w:t>освоение эвристических приемов рассуждений и интеллектуальных умений, связанных с выбором стратегии решения, анализом ситуаций, сопоставлением данных и т.п.;</w:t>
      </w:r>
    </w:p>
    <w:p w:rsidR="00FF35C8" w:rsidRPr="00544385" w:rsidRDefault="00FF35C8" w:rsidP="00FF35C8">
      <w:pPr>
        <w:numPr>
          <w:ilvl w:val="0"/>
          <w:numId w:val="19"/>
        </w:numPr>
        <w:suppressAutoHyphens w:val="0"/>
        <w:jc w:val="both"/>
        <w:rPr>
          <w:sz w:val="20"/>
          <w:szCs w:val="20"/>
        </w:rPr>
      </w:pPr>
      <w:r w:rsidRPr="00544385">
        <w:rPr>
          <w:sz w:val="20"/>
          <w:szCs w:val="20"/>
        </w:rPr>
        <w:t>развитие речевой культуры учащихся как важнейшего компонента мыслительной деятельности и средства развития личности учащихся;</w:t>
      </w:r>
    </w:p>
    <w:p w:rsidR="00FF35C8" w:rsidRPr="00544385" w:rsidRDefault="00FF35C8" w:rsidP="00FF35C8">
      <w:pPr>
        <w:numPr>
          <w:ilvl w:val="0"/>
          <w:numId w:val="19"/>
        </w:numPr>
        <w:suppressAutoHyphens w:val="0"/>
        <w:jc w:val="both"/>
        <w:rPr>
          <w:sz w:val="20"/>
          <w:szCs w:val="20"/>
        </w:rPr>
      </w:pPr>
      <w:r w:rsidRPr="00544385">
        <w:rPr>
          <w:sz w:val="20"/>
          <w:szCs w:val="20"/>
        </w:rPr>
        <w:t>расширение и уточнение представлений об окружающем мире средствами учебного предмета «Математика» развитие умений применять математические знания в повседневной практике.</w:t>
      </w:r>
    </w:p>
    <w:p w:rsidR="00F40930" w:rsidRPr="007565B4" w:rsidRDefault="00FF35C8" w:rsidP="00FF35C8">
      <w:pPr>
        <w:autoSpaceDE w:val="0"/>
        <w:spacing w:line="360" w:lineRule="auto"/>
        <w:ind w:left="40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lastRenderedPageBreak/>
        <w:t xml:space="preserve">                                                   </w:t>
      </w:r>
      <w:r w:rsidR="00BA2B80">
        <w:rPr>
          <w:b/>
          <w:sz w:val="20"/>
          <w:szCs w:val="20"/>
        </w:rPr>
        <w:t xml:space="preserve">                             </w:t>
      </w:r>
    </w:p>
    <w:p w:rsidR="00CB407B" w:rsidRPr="00930A50" w:rsidRDefault="00CB407B" w:rsidP="00BA2B80">
      <w:pPr>
        <w:spacing w:line="360" w:lineRule="auto"/>
        <w:jc w:val="center"/>
        <w:rPr>
          <w:b/>
        </w:rPr>
      </w:pPr>
      <w:r w:rsidRPr="0027178C">
        <w:rPr>
          <w:b/>
        </w:rPr>
        <w:t>Планируемые результаты</w:t>
      </w:r>
    </w:p>
    <w:p w:rsidR="007565B4" w:rsidRPr="007565B4" w:rsidRDefault="007565B4" w:rsidP="007565B4">
      <w:pPr>
        <w:autoSpaceDE w:val="0"/>
        <w:autoSpaceDN w:val="0"/>
        <w:adjustRightInd w:val="0"/>
        <w:ind w:firstLine="567"/>
        <w:jc w:val="both"/>
        <w:rPr>
          <w:sz w:val="20"/>
          <w:szCs w:val="20"/>
        </w:rPr>
      </w:pPr>
      <w:r w:rsidRPr="007565B4">
        <w:rPr>
          <w:sz w:val="20"/>
          <w:szCs w:val="20"/>
        </w:rPr>
        <w:t xml:space="preserve">Программа направлена на достижение </w:t>
      </w:r>
      <w:proofErr w:type="gramStart"/>
      <w:r w:rsidRPr="007565B4">
        <w:rPr>
          <w:sz w:val="20"/>
          <w:szCs w:val="20"/>
        </w:rPr>
        <w:t>обучающимися</w:t>
      </w:r>
      <w:proofErr w:type="gramEnd"/>
      <w:r w:rsidRPr="007565B4">
        <w:rPr>
          <w:sz w:val="20"/>
          <w:szCs w:val="20"/>
        </w:rPr>
        <w:t xml:space="preserve"> следующих личностных, </w:t>
      </w:r>
      <w:proofErr w:type="spellStart"/>
      <w:r w:rsidRPr="007565B4">
        <w:rPr>
          <w:sz w:val="20"/>
          <w:szCs w:val="20"/>
        </w:rPr>
        <w:t>метапредметных</w:t>
      </w:r>
      <w:proofErr w:type="spellEnd"/>
      <w:r w:rsidRPr="007565B4">
        <w:rPr>
          <w:sz w:val="20"/>
          <w:szCs w:val="20"/>
        </w:rPr>
        <w:t xml:space="preserve"> и предметных результатов:</w:t>
      </w:r>
    </w:p>
    <w:p w:rsidR="007565B4" w:rsidRPr="007565B4" w:rsidRDefault="007565B4" w:rsidP="007565B4">
      <w:pPr>
        <w:pStyle w:val="af6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0"/>
          <w:szCs w:val="20"/>
        </w:rPr>
      </w:pPr>
      <w:bookmarkStart w:id="0" w:name="_Toc280176138"/>
      <w:bookmarkStart w:id="1" w:name="_Toc280176714"/>
      <w:r w:rsidRPr="007565B4">
        <w:rPr>
          <w:rFonts w:ascii="Times New Roman" w:hAnsi="Times New Roman"/>
          <w:b/>
          <w:sz w:val="20"/>
          <w:szCs w:val="20"/>
        </w:rPr>
        <w:t>Личностные результаты</w:t>
      </w:r>
      <w:bookmarkEnd w:id="0"/>
      <w:bookmarkEnd w:id="1"/>
    </w:p>
    <w:p w:rsidR="007565B4" w:rsidRPr="007565B4" w:rsidRDefault="007565B4" w:rsidP="007565B4">
      <w:pPr>
        <w:pStyle w:val="af6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7565B4">
        <w:rPr>
          <w:rFonts w:ascii="Times New Roman" w:hAnsi="Times New Roman"/>
          <w:sz w:val="20"/>
          <w:szCs w:val="20"/>
        </w:rPr>
        <w:t>1. Развитие мотивов учебной деятельности и формирование личностного смысла учения.</w:t>
      </w:r>
    </w:p>
    <w:p w:rsidR="007565B4" w:rsidRPr="007565B4" w:rsidRDefault="007565B4" w:rsidP="007565B4">
      <w:pPr>
        <w:pStyle w:val="af6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7565B4">
        <w:rPr>
          <w:rFonts w:ascii="Times New Roman" w:hAnsi="Times New Roman"/>
          <w:sz w:val="20"/>
          <w:szCs w:val="20"/>
        </w:rPr>
        <w:t>2. Формирование эстетических потребностей, ценностей и чувств.</w:t>
      </w:r>
    </w:p>
    <w:p w:rsidR="007565B4" w:rsidRPr="007565B4" w:rsidRDefault="007565B4" w:rsidP="007565B4">
      <w:pPr>
        <w:pStyle w:val="af6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7565B4">
        <w:rPr>
          <w:rFonts w:ascii="Times New Roman" w:hAnsi="Times New Roman"/>
          <w:sz w:val="20"/>
          <w:szCs w:val="20"/>
        </w:rPr>
        <w:t>3. Развитие этических чувств, доброжелательности и эмоционально-нравственной отзывчивости, понимания чу</w:t>
      </w:r>
      <w:proofErr w:type="gramStart"/>
      <w:r w:rsidRPr="007565B4">
        <w:rPr>
          <w:rFonts w:ascii="Times New Roman" w:hAnsi="Times New Roman"/>
          <w:sz w:val="20"/>
          <w:szCs w:val="20"/>
        </w:rPr>
        <w:t>вств др</w:t>
      </w:r>
      <w:proofErr w:type="gramEnd"/>
      <w:r w:rsidRPr="007565B4">
        <w:rPr>
          <w:rFonts w:ascii="Times New Roman" w:hAnsi="Times New Roman"/>
          <w:sz w:val="20"/>
          <w:szCs w:val="20"/>
        </w:rPr>
        <w:t xml:space="preserve">угих людей и сопереживания им. </w:t>
      </w:r>
    </w:p>
    <w:p w:rsidR="007565B4" w:rsidRPr="007565B4" w:rsidRDefault="007565B4" w:rsidP="007565B4">
      <w:pPr>
        <w:pStyle w:val="af6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7565B4">
        <w:rPr>
          <w:rFonts w:ascii="Times New Roman" w:hAnsi="Times New Roman"/>
          <w:sz w:val="20"/>
          <w:szCs w:val="20"/>
        </w:rPr>
        <w:t xml:space="preserve">4. Развитие навыков сотрудничества </w:t>
      </w:r>
      <w:proofErr w:type="gramStart"/>
      <w:r w:rsidRPr="007565B4">
        <w:rPr>
          <w:rFonts w:ascii="Times New Roman" w:hAnsi="Times New Roman"/>
          <w:sz w:val="20"/>
          <w:szCs w:val="20"/>
        </w:rPr>
        <w:t>со</w:t>
      </w:r>
      <w:proofErr w:type="gramEnd"/>
      <w:r w:rsidRPr="007565B4">
        <w:rPr>
          <w:rFonts w:ascii="Times New Roman" w:hAnsi="Times New Roman"/>
          <w:sz w:val="20"/>
          <w:szCs w:val="20"/>
        </w:rPr>
        <w:t xml:space="preserve"> взрослыми и сверстниками в разных социальных ситуациях, умения не создавать конфликтов и находить выходы из спорных ситуаций.</w:t>
      </w:r>
    </w:p>
    <w:p w:rsidR="007565B4" w:rsidRPr="007565B4" w:rsidRDefault="007565B4" w:rsidP="007565B4">
      <w:pPr>
        <w:pStyle w:val="af6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7565B4">
        <w:rPr>
          <w:rFonts w:ascii="Times New Roman" w:hAnsi="Times New Roman"/>
          <w:sz w:val="20"/>
          <w:szCs w:val="20"/>
        </w:rPr>
        <w:t xml:space="preserve">5. Формирование установки на безопасный, здоровый образ жизни, наличие мотивации к творческому труду, работе на результат. </w:t>
      </w:r>
    </w:p>
    <w:p w:rsidR="007565B4" w:rsidRPr="007565B4" w:rsidRDefault="007565B4" w:rsidP="007565B4">
      <w:pPr>
        <w:pStyle w:val="af6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0"/>
          <w:szCs w:val="20"/>
        </w:rPr>
      </w:pPr>
      <w:bookmarkStart w:id="2" w:name="_Toc280176139"/>
      <w:bookmarkStart w:id="3" w:name="_Toc280176715"/>
    </w:p>
    <w:p w:rsidR="007565B4" w:rsidRPr="007565B4" w:rsidRDefault="007565B4" w:rsidP="007565B4">
      <w:pPr>
        <w:pStyle w:val="af6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0"/>
          <w:szCs w:val="20"/>
        </w:rPr>
      </w:pPr>
      <w:proofErr w:type="spellStart"/>
      <w:r w:rsidRPr="007565B4">
        <w:rPr>
          <w:rFonts w:ascii="Times New Roman" w:hAnsi="Times New Roman"/>
          <w:b/>
          <w:sz w:val="20"/>
          <w:szCs w:val="20"/>
        </w:rPr>
        <w:t>Метапредметные</w:t>
      </w:r>
      <w:proofErr w:type="spellEnd"/>
      <w:r w:rsidRPr="007565B4">
        <w:rPr>
          <w:rFonts w:ascii="Times New Roman" w:hAnsi="Times New Roman"/>
          <w:b/>
          <w:sz w:val="20"/>
          <w:szCs w:val="20"/>
        </w:rPr>
        <w:t xml:space="preserve"> результаты</w:t>
      </w:r>
      <w:bookmarkEnd w:id="2"/>
      <w:bookmarkEnd w:id="3"/>
    </w:p>
    <w:p w:rsidR="007565B4" w:rsidRPr="007565B4" w:rsidRDefault="007565B4" w:rsidP="007565B4">
      <w:pPr>
        <w:pStyle w:val="af6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7565B4">
        <w:rPr>
          <w:rFonts w:ascii="Times New Roman" w:hAnsi="Times New Roman"/>
          <w:sz w:val="20"/>
          <w:szCs w:val="20"/>
        </w:rPr>
        <w:t>Овладение способностью принимать и сохранять цели и задачи учебной деятельности, искать средства её осуществления.</w:t>
      </w:r>
    </w:p>
    <w:p w:rsidR="007565B4" w:rsidRPr="007565B4" w:rsidRDefault="007565B4" w:rsidP="007565B4">
      <w:pPr>
        <w:pStyle w:val="af6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7565B4">
        <w:rPr>
          <w:rFonts w:ascii="Times New Roman" w:hAnsi="Times New Roman"/>
          <w:sz w:val="20"/>
          <w:szCs w:val="20"/>
        </w:rPr>
        <w:t>Освоение способов решения проблем творческого и поискового характера.</w:t>
      </w:r>
    </w:p>
    <w:p w:rsidR="007565B4" w:rsidRPr="007565B4" w:rsidRDefault="007565B4" w:rsidP="007565B4">
      <w:pPr>
        <w:pStyle w:val="af6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7565B4">
        <w:rPr>
          <w:rFonts w:ascii="Times New Roman" w:hAnsi="Times New Roman"/>
          <w:sz w:val="20"/>
          <w:szCs w:val="20"/>
        </w:rPr>
        <w:t>Формирование умения планировать, контролировать и оценивать учебные действия в соответствии с поставленной задачей и условиями её реализации; определять наиболее эффективные способы достижения результата.</w:t>
      </w:r>
    </w:p>
    <w:p w:rsidR="007565B4" w:rsidRPr="007565B4" w:rsidRDefault="007565B4" w:rsidP="007565B4">
      <w:pPr>
        <w:pStyle w:val="af6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7565B4">
        <w:rPr>
          <w:rFonts w:ascii="Times New Roman" w:hAnsi="Times New Roman"/>
          <w:sz w:val="20"/>
          <w:szCs w:val="20"/>
        </w:rPr>
        <w:t>Использование знаково-символических сре</w:t>
      </w:r>
      <w:proofErr w:type="gramStart"/>
      <w:r w:rsidRPr="007565B4">
        <w:rPr>
          <w:rFonts w:ascii="Times New Roman" w:hAnsi="Times New Roman"/>
          <w:sz w:val="20"/>
          <w:szCs w:val="20"/>
        </w:rPr>
        <w:t>дств пр</w:t>
      </w:r>
      <w:proofErr w:type="gramEnd"/>
      <w:r w:rsidRPr="007565B4">
        <w:rPr>
          <w:rFonts w:ascii="Times New Roman" w:hAnsi="Times New Roman"/>
          <w:sz w:val="20"/>
          <w:szCs w:val="20"/>
        </w:rPr>
        <w:t>едставления информации для создания моделей изучаемых объектов и процессов, схем решения учебных и практических задач.</w:t>
      </w:r>
    </w:p>
    <w:p w:rsidR="007565B4" w:rsidRPr="007565B4" w:rsidRDefault="007565B4" w:rsidP="007565B4">
      <w:pPr>
        <w:pStyle w:val="af6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7565B4">
        <w:rPr>
          <w:rFonts w:ascii="Times New Roman" w:hAnsi="Times New Roman"/>
          <w:sz w:val="20"/>
          <w:szCs w:val="20"/>
        </w:rPr>
        <w:t>Использование различных способов поиска, сбора, обработки, анализа, организации, передачи и интерпретации информации в соответствии с коммуникативными и познавательными задачами и технологиями учебного предмета «Математика».</w:t>
      </w:r>
    </w:p>
    <w:p w:rsidR="007565B4" w:rsidRPr="007565B4" w:rsidRDefault="007565B4" w:rsidP="007565B4">
      <w:pPr>
        <w:pStyle w:val="af6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proofErr w:type="gramStart"/>
      <w:r w:rsidRPr="007565B4">
        <w:rPr>
          <w:rFonts w:ascii="Times New Roman" w:hAnsi="Times New Roman"/>
          <w:sz w:val="20"/>
          <w:szCs w:val="20"/>
        </w:rPr>
        <w:t>Овладение навыками смыслового чтения текстов различных стилей и жанров в соответствии с целями и задачами; осознанного построения речевого высказывания в соответствии с задачами коммуникации и составления текстов в устной и письменной формах.</w:t>
      </w:r>
      <w:proofErr w:type="gramEnd"/>
    </w:p>
    <w:p w:rsidR="007565B4" w:rsidRPr="007565B4" w:rsidRDefault="007565B4" w:rsidP="007565B4">
      <w:pPr>
        <w:pStyle w:val="af6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7565B4">
        <w:rPr>
          <w:rFonts w:ascii="Times New Roman" w:hAnsi="Times New Roman"/>
          <w:sz w:val="20"/>
          <w:szCs w:val="20"/>
        </w:rPr>
        <w:t>Овладение логическими действиями сравнения, анализа, синтеза, обобщения, классификации по родовидовым признакам, установления аналогий и причинно-следственных связей, построения рассуждений, отнесения к известным понятиям.</w:t>
      </w:r>
    </w:p>
    <w:p w:rsidR="007565B4" w:rsidRPr="007565B4" w:rsidRDefault="007565B4" w:rsidP="007565B4">
      <w:pPr>
        <w:pStyle w:val="af6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7565B4">
        <w:rPr>
          <w:rFonts w:ascii="Times New Roman" w:hAnsi="Times New Roman"/>
          <w:sz w:val="20"/>
          <w:szCs w:val="20"/>
        </w:rPr>
        <w:t>Готовность слушать собеседника и вести диалог; признавать возможность существования различных точек зрения и права каждого иметь свою; излагать своё мнение и аргументировать свою точку зрения и оценку событий.</w:t>
      </w:r>
    </w:p>
    <w:p w:rsidR="007565B4" w:rsidRPr="007565B4" w:rsidRDefault="007565B4" w:rsidP="007565B4">
      <w:pPr>
        <w:pStyle w:val="af6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0"/>
          <w:szCs w:val="20"/>
        </w:rPr>
      </w:pPr>
      <w:bookmarkStart w:id="4" w:name="_Toc280176140"/>
      <w:bookmarkStart w:id="5" w:name="_Toc280176716"/>
    </w:p>
    <w:p w:rsidR="007565B4" w:rsidRPr="007565B4" w:rsidRDefault="007565B4" w:rsidP="007565B4">
      <w:pPr>
        <w:pStyle w:val="af6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7565B4">
        <w:rPr>
          <w:rFonts w:ascii="Times New Roman" w:hAnsi="Times New Roman"/>
          <w:b/>
          <w:sz w:val="20"/>
          <w:szCs w:val="20"/>
        </w:rPr>
        <w:t>Предметные результаты</w:t>
      </w:r>
      <w:bookmarkEnd w:id="4"/>
      <w:bookmarkEnd w:id="5"/>
    </w:p>
    <w:p w:rsidR="007565B4" w:rsidRPr="007565B4" w:rsidRDefault="007565B4" w:rsidP="007565B4">
      <w:pPr>
        <w:pStyle w:val="af6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7565B4">
        <w:rPr>
          <w:rFonts w:ascii="Times New Roman" w:hAnsi="Times New Roman"/>
          <w:sz w:val="20"/>
          <w:szCs w:val="20"/>
        </w:rPr>
        <w:t>Использование начальных математических знаний для описания и объяснения окружающих предметов, процессов, явлений, а также оценки их количественных и пространственных отношений.</w:t>
      </w:r>
    </w:p>
    <w:p w:rsidR="007565B4" w:rsidRPr="007565B4" w:rsidRDefault="007565B4" w:rsidP="007565B4">
      <w:pPr>
        <w:pStyle w:val="af6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7565B4">
        <w:rPr>
          <w:rFonts w:ascii="Times New Roman" w:hAnsi="Times New Roman"/>
          <w:sz w:val="20"/>
          <w:szCs w:val="20"/>
        </w:rPr>
        <w:t>Овладение основами логического, алгоритмического и эвристического мышления, пространственного воображения и математической речи, измерения, пересчёта, прикидки и оценки, наглядного представления данных и процессов, записи и выполнения алгоритмов.</w:t>
      </w:r>
    </w:p>
    <w:p w:rsidR="007565B4" w:rsidRPr="007565B4" w:rsidRDefault="007565B4" w:rsidP="007565B4">
      <w:pPr>
        <w:pStyle w:val="af6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7565B4">
        <w:rPr>
          <w:rFonts w:ascii="Times New Roman" w:hAnsi="Times New Roman"/>
          <w:sz w:val="20"/>
          <w:szCs w:val="20"/>
        </w:rPr>
        <w:t>Приобретение начального опыта применения математических знаний для решения учебно-познавательных и учебно-практических задач.</w:t>
      </w:r>
    </w:p>
    <w:p w:rsidR="007565B4" w:rsidRPr="007565B4" w:rsidRDefault="007565B4" w:rsidP="007565B4">
      <w:pPr>
        <w:pStyle w:val="af6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7565B4">
        <w:rPr>
          <w:rFonts w:ascii="Times New Roman" w:hAnsi="Times New Roman"/>
          <w:sz w:val="20"/>
          <w:szCs w:val="20"/>
        </w:rPr>
        <w:t>Умение выполнять устно и письменно арифметические действия с числами и числовыми выражениями, решать текстовые задачи, действовать в соответствии с алгоритмом и строить простейшие алгоритмы, исследовать, распознавать и изображать геометрические фигуры, работать с таблицами, схемами, графиками и диаграммами, цепочками, совокупностями, представлять, анализировать и интерпретировать данные.</w:t>
      </w:r>
    </w:p>
    <w:p w:rsidR="007565B4" w:rsidRPr="007565B4" w:rsidRDefault="007565B4" w:rsidP="007565B4">
      <w:pPr>
        <w:pStyle w:val="af6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7565B4">
        <w:rPr>
          <w:rFonts w:ascii="Times New Roman" w:hAnsi="Times New Roman"/>
          <w:sz w:val="20"/>
          <w:szCs w:val="20"/>
        </w:rPr>
        <w:t>Приобретение первоначальных представлений о компьютерной грамотности.</w:t>
      </w:r>
    </w:p>
    <w:p w:rsidR="007565B4" w:rsidRPr="007565B4" w:rsidRDefault="007565B4" w:rsidP="007565B4">
      <w:pPr>
        <w:pStyle w:val="af6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7565B4">
        <w:rPr>
          <w:rFonts w:ascii="Times New Roman" w:hAnsi="Times New Roman"/>
          <w:sz w:val="20"/>
          <w:szCs w:val="20"/>
        </w:rPr>
        <w:t>Приобретение опыта самостоятельного управления процессом решения творческих математических задач.</w:t>
      </w:r>
    </w:p>
    <w:p w:rsidR="007565B4" w:rsidRPr="007565B4" w:rsidRDefault="007565B4" w:rsidP="007565B4">
      <w:pPr>
        <w:pStyle w:val="af6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7565B4">
        <w:rPr>
          <w:rFonts w:ascii="Times New Roman" w:hAnsi="Times New Roman"/>
          <w:sz w:val="20"/>
          <w:szCs w:val="20"/>
        </w:rPr>
        <w:t>Овладение действием моделирования при решении текстовых задач.</w:t>
      </w:r>
    </w:p>
    <w:p w:rsidR="007565B4" w:rsidRPr="00A0677B" w:rsidRDefault="007565B4" w:rsidP="0095619E">
      <w:pPr>
        <w:autoSpaceDE w:val="0"/>
        <w:autoSpaceDN w:val="0"/>
        <w:adjustRightInd w:val="0"/>
        <w:rPr>
          <w:sz w:val="20"/>
          <w:szCs w:val="20"/>
        </w:rPr>
      </w:pPr>
    </w:p>
    <w:p w:rsidR="0095619E" w:rsidRPr="00A0677B" w:rsidRDefault="0095619E" w:rsidP="0095619E">
      <w:pPr>
        <w:autoSpaceDE w:val="0"/>
        <w:autoSpaceDN w:val="0"/>
        <w:adjustRightInd w:val="0"/>
        <w:rPr>
          <w:sz w:val="20"/>
          <w:szCs w:val="20"/>
        </w:rPr>
      </w:pPr>
    </w:p>
    <w:p w:rsidR="007565B4" w:rsidRPr="007565B4" w:rsidRDefault="007565B4" w:rsidP="00BA2B80">
      <w:pPr>
        <w:spacing w:line="360" w:lineRule="auto"/>
        <w:jc w:val="center"/>
        <w:rPr>
          <w:b/>
          <w:sz w:val="20"/>
          <w:szCs w:val="20"/>
        </w:rPr>
      </w:pPr>
    </w:p>
    <w:p w:rsidR="00CB407B" w:rsidRPr="00CB407B" w:rsidRDefault="00CB407B" w:rsidP="00CB407B">
      <w:pPr>
        <w:rPr>
          <w:sz w:val="22"/>
          <w:szCs w:val="22"/>
        </w:rPr>
      </w:pPr>
    </w:p>
    <w:p w:rsidR="00CB407B" w:rsidRPr="00CB407B" w:rsidRDefault="00CB407B" w:rsidP="00CB407B">
      <w:pPr>
        <w:autoSpaceDE w:val="0"/>
        <w:spacing w:line="360" w:lineRule="auto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lastRenderedPageBreak/>
        <w:t>Учебно-тематическое планирование.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48"/>
        <w:gridCol w:w="7560"/>
        <w:gridCol w:w="2480"/>
      </w:tblGrid>
      <w:tr w:rsidR="00FF35C8" w:rsidRPr="00CA4D98" w:rsidTr="00F40930">
        <w:trPr>
          <w:jc w:val="center"/>
        </w:trPr>
        <w:tc>
          <w:tcPr>
            <w:tcW w:w="948" w:type="dxa"/>
            <w:shd w:val="clear" w:color="auto" w:fill="auto"/>
          </w:tcPr>
          <w:p w:rsidR="00FF35C8" w:rsidRPr="00CA4D98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CA4D98">
              <w:rPr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CA4D98">
              <w:rPr>
                <w:sz w:val="20"/>
                <w:szCs w:val="20"/>
                <w:lang w:eastAsia="ru-RU"/>
              </w:rPr>
              <w:t>п</w:t>
            </w:r>
            <w:proofErr w:type="gramEnd"/>
            <w:r w:rsidRPr="00CA4D98">
              <w:rPr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7560" w:type="dxa"/>
            <w:shd w:val="clear" w:color="auto" w:fill="auto"/>
          </w:tcPr>
          <w:p w:rsidR="00FF35C8" w:rsidRPr="00CA4D98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CA4D98">
              <w:rPr>
                <w:sz w:val="20"/>
                <w:szCs w:val="20"/>
                <w:lang w:eastAsia="ru-RU"/>
              </w:rPr>
              <w:t>Раздел</w:t>
            </w:r>
          </w:p>
        </w:tc>
        <w:tc>
          <w:tcPr>
            <w:tcW w:w="2480" w:type="dxa"/>
            <w:shd w:val="clear" w:color="auto" w:fill="auto"/>
          </w:tcPr>
          <w:p w:rsidR="00FF35C8" w:rsidRPr="00CA4D98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CA4D98">
              <w:rPr>
                <w:sz w:val="20"/>
                <w:szCs w:val="20"/>
                <w:lang w:eastAsia="ru-RU"/>
              </w:rPr>
              <w:t>Количество часов</w:t>
            </w:r>
          </w:p>
        </w:tc>
      </w:tr>
      <w:tr w:rsidR="00FF35C8" w:rsidRPr="00CA4D98" w:rsidTr="00F40930">
        <w:trPr>
          <w:jc w:val="center"/>
        </w:trPr>
        <w:tc>
          <w:tcPr>
            <w:tcW w:w="948" w:type="dxa"/>
            <w:shd w:val="clear" w:color="auto" w:fill="auto"/>
          </w:tcPr>
          <w:p w:rsidR="00FF35C8" w:rsidRPr="00CA4D98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CA4D98">
              <w:rPr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7560" w:type="dxa"/>
            <w:shd w:val="clear" w:color="auto" w:fill="auto"/>
          </w:tcPr>
          <w:p w:rsidR="00FF35C8" w:rsidRPr="00CA4D98" w:rsidRDefault="00FF35C8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CA4D98">
              <w:rPr>
                <w:sz w:val="20"/>
                <w:szCs w:val="20"/>
                <w:lang w:eastAsia="ru-RU"/>
              </w:rPr>
              <w:t>Повторение.</w:t>
            </w:r>
          </w:p>
        </w:tc>
        <w:tc>
          <w:tcPr>
            <w:tcW w:w="2480" w:type="dxa"/>
            <w:shd w:val="clear" w:color="auto" w:fill="auto"/>
          </w:tcPr>
          <w:p w:rsidR="00FF35C8" w:rsidRPr="00CA4D98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CA4D98">
              <w:rPr>
                <w:sz w:val="20"/>
                <w:szCs w:val="20"/>
                <w:lang w:eastAsia="ru-RU"/>
              </w:rPr>
              <w:t>6 часов</w:t>
            </w:r>
          </w:p>
        </w:tc>
      </w:tr>
      <w:tr w:rsidR="00FF35C8" w:rsidRPr="00CA4D98" w:rsidTr="00F40930">
        <w:trPr>
          <w:jc w:val="center"/>
        </w:trPr>
        <w:tc>
          <w:tcPr>
            <w:tcW w:w="948" w:type="dxa"/>
            <w:shd w:val="clear" w:color="auto" w:fill="auto"/>
          </w:tcPr>
          <w:p w:rsidR="00FF35C8" w:rsidRPr="00CA4D98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CA4D98">
              <w:rPr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7560" w:type="dxa"/>
            <w:shd w:val="clear" w:color="auto" w:fill="auto"/>
          </w:tcPr>
          <w:p w:rsidR="00FF35C8" w:rsidRPr="00CA4D98" w:rsidRDefault="00FF35C8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CA4D98">
              <w:rPr>
                <w:sz w:val="20"/>
                <w:szCs w:val="20"/>
                <w:lang w:eastAsia="ru-RU"/>
              </w:rPr>
              <w:t>Числа от 0 до100. Сложение и вычитание.</w:t>
            </w:r>
          </w:p>
        </w:tc>
        <w:tc>
          <w:tcPr>
            <w:tcW w:w="2480" w:type="dxa"/>
            <w:shd w:val="clear" w:color="auto" w:fill="auto"/>
          </w:tcPr>
          <w:p w:rsidR="00FF35C8" w:rsidRPr="00CA4D98" w:rsidRDefault="005A6B9D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31</w:t>
            </w:r>
            <w:r w:rsidR="00FF35C8" w:rsidRPr="00CA4D98">
              <w:rPr>
                <w:sz w:val="20"/>
                <w:szCs w:val="20"/>
                <w:lang w:eastAsia="ru-RU"/>
              </w:rPr>
              <w:t xml:space="preserve"> часов</w:t>
            </w:r>
          </w:p>
        </w:tc>
      </w:tr>
      <w:tr w:rsidR="00FF35C8" w:rsidRPr="00CA4D98" w:rsidTr="00F40930">
        <w:trPr>
          <w:jc w:val="center"/>
        </w:trPr>
        <w:tc>
          <w:tcPr>
            <w:tcW w:w="948" w:type="dxa"/>
            <w:shd w:val="clear" w:color="auto" w:fill="auto"/>
          </w:tcPr>
          <w:p w:rsidR="00FF35C8" w:rsidRPr="00CA4D98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CA4D98">
              <w:rPr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7560" w:type="dxa"/>
            <w:shd w:val="clear" w:color="auto" w:fill="auto"/>
          </w:tcPr>
          <w:p w:rsidR="00FF35C8" w:rsidRPr="00CA4D98" w:rsidRDefault="00FF35C8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CA4D98">
              <w:rPr>
                <w:sz w:val="20"/>
                <w:szCs w:val="20"/>
                <w:lang w:eastAsia="ru-RU"/>
              </w:rPr>
              <w:t>Числа от 0 до 100. Умножение и деление.</w:t>
            </w:r>
          </w:p>
        </w:tc>
        <w:tc>
          <w:tcPr>
            <w:tcW w:w="2480" w:type="dxa"/>
            <w:shd w:val="clear" w:color="auto" w:fill="auto"/>
          </w:tcPr>
          <w:p w:rsidR="00FF35C8" w:rsidRPr="00CA4D98" w:rsidRDefault="005A6B9D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53</w:t>
            </w:r>
            <w:r w:rsidR="00FF35C8" w:rsidRPr="00CA4D98">
              <w:rPr>
                <w:sz w:val="20"/>
                <w:szCs w:val="20"/>
                <w:lang w:eastAsia="ru-RU"/>
              </w:rPr>
              <w:t xml:space="preserve"> часа</w:t>
            </w:r>
          </w:p>
        </w:tc>
      </w:tr>
      <w:tr w:rsidR="00FF35C8" w:rsidRPr="00CA4D98" w:rsidTr="00F40930">
        <w:trPr>
          <w:jc w:val="center"/>
        </w:trPr>
        <w:tc>
          <w:tcPr>
            <w:tcW w:w="948" w:type="dxa"/>
            <w:shd w:val="clear" w:color="auto" w:fill="auto"/>
          </w:tcPr>
          <w:p w:rsidR="00FF35C8" w:rsidRPr="00CA4D98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CA4D98">
              <w:rPr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7560" w:type="dxa"/>
            <w:shd w:val="clear" w:color="auto" w:fill="auto"/>
          </w:tcPr>
          <w:p w:rsidR="00FF35C8" w:rsidRPr="00CA4D98" w:rsidRDefault="00FF35C8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CA4D98">
              <w:rPr>
                <w:sz w:val="20"/>
                <w:szCs w:val="20"/>
                <w:lang w:eastAsia="ru-RU"/>
              </w:rPr>
              <w:t>Числа от 100 до 1000. Нумерация.</w:t>
            </w:r>
          </w:p>
        </w:tc>
        <w:tc>
          <w:tcPr>
            <w:tcW w:w="2480" w:type="dxa"/>
            <w:shd w:val="clear" w:color="auto" w:fill="auto"/>
          </w:tcPr>
          <w:p w:rsidR="00FF35C8" w:rsidRPr="00CA4D98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CA4D98">
              <w:rPr>
                <w:sz w:val="20"/>
                <w:szCs w:val="20"/>
                <w:lang w:eastAsia="ru-RU"/>
              </w:rPr>
              <w:t xml:space="preserve"> 7 часов</w:t>
            </w:r>
          </w:p>
        </w:tc>
      </w:tr>
      <w:tr w:rsidR="00FF35C8" w:rsidRPr="00CA4D98" w:rsidTr="00F40930">
        <w:trPr>
          <w:jc w:val="center"/>
        </w:trPr>
        <w:tc>
          <w:tcPr>
            <w:tcW w:w="948" w:type="dxa"/>
            <w:shd w:val="clear" w:color="auto" w:fill="auto"/>
          </w:tcPr>
          <w:p w:rsidR="00FF35C8" w:rsidRPr="00CA4D98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CA4D98">
              <w:rPr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7560" w:type="dxa"/>
            <w:shd w:val="clear" w:color="auto" w:fill="auto"/>
          </w:tcPr>
          <w:p w:rsidR="00FF35C8" w:rsidRPr="00CA4D98" w:rsidRDefault="00FF35C8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CA4D98">
              <w:rPr>
                <w:sz w:val="20"/>
                <w:szCs w:val="20"/>
                <w:lang w:eastAsia="ru-RU"/>
              </w:rPr>
              <w:t>Числа от 100 до 1000. Сложение и вычитание.</w:t>
            </w:r>
          </w:p>
        </w:tc>
        <w:tc>
          <w:tcPr>
            <w:tcW w:w="2480" w:type="dxa"/>
            <w:shd w:val="clear" w:color="auto" w:fill="auto"/>
          </w:tcPr>
          <w:p w:rsidR="00FF35C8" w:rsidRPr="00CA4D98" w:rsidRDefault="005A6B9D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18</w:t>
            </w:r>
            <w:r w:rsidR="00FF35C8" w:rsidRPr="00CA4D98">
              <w:rPr>
                <w:sz w:val="20"/>
                <w:szCs w:val="20"/>
                <w:lang w:eastAsia="ru-RU"/>
              </w:rPr>
              <w:t xml:space="preserve"> часов</w:t>
            </w:r>
          </w:p>
        </w:tc>
      </w:tr>
      <w:tr w:rsidR="00FF35C8" w:rsidRPr="00CA4D98" w:rsidTr="00F40930">
        <w:trPr>
          <w:jc w:val="center"/>
        </w:trPr>
        <w:tc>
          <w:tcPr>
            <w:tcW w:w="948" w:type="dxa"/>
            <w:shd w:val="clear" w:color="auto" w:fill="auto"/>
          </w:tcPr>
          <w:p w:rsidR="00FF35C8" w:rsidRPr="00CA4D98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CA4D98">
              <w:rPr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7560" w:type="dxa"/>
            <w:shd w:val="clear" w:color="auto" w:fill="auto"/>
          </w:tcPr>
          <w:p w:rsidR="00FF35C8" w:rsidRPr="00CA4D98" w:rsidRDefault="00FF35C8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CA4D98">
              <w:rPr>
                <w:sz w:val="20"/>
                <w:szCs w:val="20"/>
                <w:lang w:eastAsia="ru-RU"/>
              </w:rPr>
              <w:t>Числа от 100 до 1000. Умножение и деление. Устные приёмы вычислений.</w:t>
            </w:r>
          </w:p>
        </w:tc>
        <w:tc>
          <w:tcPr>
            <w:tcW w:w="2480" w:type="dxa"/>
            <w:shd w:val="clear" w:color="auto" w:fill="auto"/>
          </w:tcPr>
          <w:p w:rsidR="00FF35C8" w:rsidRPr="00CA4D98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CA4D98">
              <w:rPr>
                <w:sz w:val="20"/>
                <w:szCs w:val="20"/>
                <w:lang w:eastAsia="ru-RU"/>
              </w:rPr>
              <w:t>6 часов</w:t>
            </w:r>
          </w:p>
        </w:tc>
      </w:tr>
      <w:tr w:rsidR="00FF35C8" w:rsidRPr="00CA4D98" w:rsidTr="00F40930">
        <w:trPr>
          <w:jc w:val="center"/>
        </w:trPr>
        <w:tc>
          <w:tcPr>
            <w:tcW w:w="948" w:type="dxa"/>
            <w:shd w:val="clear" w:color="auto" w:fill="auto"/>
          </w:tcPr>
          <w:p w:rsidR="00FF35C8" w:rsidRPr="00CA4D98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CA4D98">
              <w:rPr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7560" w:type="dxa"/>
            <w:shd w:val="clear" w:color="auto" w:fill="auto"/>
          </w:tcPr>
          <w:p w:rsidR="00FF35C8" w:rsidRPr="00CA4D98" w:rsidRDefault="00FF35C8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CA4D98">
              <w:rPr>
                <w:sz w:val="20"/>
                <w:szCs w:val="20"/>
                <w:lang w:eastAsia="ru-RU"/>
              </w:rPr>
              <w:t>Числа от 100 до 1000. Умножение и деление. Письменные приёмы вычислений.</w:t>
            </w:r>
          </w:p>
        </w:tc>
        <w:tc>
          <w:tcPr>
            <w:tcW w:w="2480" w:type="dxa"/>
            <w:shd w:val="clear" w:color="auto" w:fill="auto"/>
          </w:tcPr>
          <w:p w:rsidR="00FF35C8" w:rsidRPr="00CA4D98" w:rsidRDefault="005A6B9D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15</w:t>
            </w:r>
            <w:r w:rsidR="00FF35C8" w:rsidRPr="00CA4D98">
              <w:rPr>
                <w:sz w:val="20"/>
                <w:szCs w:val="20"/>
                <w:lang w:eastAsia="ru-RU"/>
              </w:rPr>
              <w:t xml:space="preserve"> часов</w:t>
            </w:r>
          </w:p>
        </w:tc>
      </w:tr>
    </w:tbl>
    <w:p w:rsidR="00FF35C8" w:rsidRDefault="00FF35C8" w:rsidP="00FF35C8">
      <w:pPr>
        <w:autoSpaceDE w:val="0"/>
        <w:spacing w:line="360" w:lineRule="auto"/>
        <w:ind w:left="40"/>
        <w:jc w:val="both"/>
        <w:rPr>
          <w:b/>
          <w:sz w:val="20"/>
          <w:szCs w:val="20"/>
        </w:rPr>
      </w:pPr>
      <w:r w:rsidRPr="00B504F9">
        <w:rPr>
          <w:b/>
          <w:sz w:val="20"/>
          <w:szCs w:val="20"/>
        </w:rPr>
        <w:t xml:space="preserve">   </w:t>
      </w:r>
    </w:p>
    <w:p w:rsidR="00CB407B" w:rsidRDefault="00CB407B" w:rsidP="00FF35C8">
      <w:pPr>
        <w:autoSpaceDE w:val="0"/>
        <w:spacing w:line="360" w:lineRule="auto"/>
        <w:ind w:left="40"/>
        <w:jc w:val="both"/>
        <w:rPr>
          <w:b/>
          <w:sz w:val="20"/>
          <w:szCs w:val="20"/>
        </w:rPr>
      </w:pPr>
    </w:p>
    <w:p w:rsidR="00CB407B" w:rsidRPr="00412374" w:rsidRDefault="00CB407B" w:rsidP="00CB407B">
      <w:pPr>
        <w:jc w:val="center"/>
        <w:rPr>
          <w:b/>
          <w:sz w:val="20"/>
          <w:szCs w:val="20"/>
        </w:rPr>
      </w:pPr>
      <w:r w:rsidRPr="00412374">
        <w:rPr>
          <w:b/>
          <w:sz w:val="20"/>
          <w:szCs w:val="20"/>
        </w:rPr>
        <w:t>Контроль над выполнением практической части программы:</w:t>
      </w:r>
    </w:p>
    <w:p w:rsidR="00CB407B" w:rsidRPr="00412374" w:rsidRDefault="00CB407B" w:rsidP="00CB407B">
      <w:pPr>
        <w:jc w:val="center"/>
        <w:rPr>
          <w:sz w:val="20"/>
          <w:szCs w:val="20"/>
        </w:rPr>
      </w:pPr>
    </w:p>
    <w:tbl>
      <w:tblPr>
        <w:tblpPr w:leftFromText="180" w:rightFromText="180" w:vertAnchor="text" w:horzAnchor="margin" w:tblpXSpec="center" w:tblpY="47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058"/>
        <w:gridCol w:w="1771"/>
        <w:gridCol w:w="1514"/>
        <w:gridCol w:w="1864"/>
        <w:gridCol w:w="1696"/>
        <w:gridCol w:w="1128"/>
      </w:tblGrid>
      <w:tr w:rsidR="00CB407B" w:rsidRPr="00412374" w:rsidTr="00930A50">
        <w:trPr>
          <w:trHeight w:val="274"/>
        </w:trPr>
        <w:tc>
          <w:tcPr>
            <w:tcW w:w="2058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Практическая часть</w:t>
            </w:r>
          </w:p>
        </w:tc>
        <w:tc>
          <w:tcPr>
            <w:tcW w:w="1771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1 четверть</w:t>
            </w:r>
          </w:p>
        </w:tc>
        <w:tc>
          <w:tcPr>
            <w:tcW w:w="1514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2 четверть</w:t>
            </w:r>
          </w:p>
        </w:tc>
        <w:tc>
          <w:tcPr>
            <w:tcW w:w="1864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3 четверть</w:t>
            </w:r>
          </w:p>
        </w:tc>
        <w:tc>
          <w:tcPr>
            <w:tcW w:w="1696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4 четверть</w:t>
            </w:r>
          </w:p>
        </w:tc>
        <w:tc>
          <w:tcPr>
            <w:tcW w:w="1128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За год</w:t>
            </w:r>
          </w:p>
        </w:tc>
      </w:tr>
      <w:tr w:rsidR="00CB407B" w:rsidRPr="00412374" w:rsidTr="00930A50">
        <w:trPr>
          <w:trHeight w:val="278"/>
        </w:trPr>
        <w:tc>
          <w:tcPr>
            <w:tcW w:w="2058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Контрольная работа</w:t>
            </w:r>
          </w:p>
        </w:tc>
        <w:tc>
          <w:tcPr>
            <w:tcW w:w="1771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1514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864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1696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1128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1</w:t>
            </w:r>
            <w:r>
              <w:rPr>
                <w:b/>
                <w:sz w:val="20"/>
                <w:szCs w:val="20"/>
              </w:rPr>
              <w:t>1</w:t>
            </w:r>
          </w:p>
        </w:tc>
      </w:tr>
      <w:tr w:rsidR="00CB407B" w:rsidRPr="00412374" w:rsidTr="00930A50">
        <w:trPr>
          <w:trHeight w:val="410"/>
        </w:trPr>
        <w:tc>
          <w:tcPr>
            <w:tcW w:w="2058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Арифметический диктант</w:t>
            </w:r>
          </w:p>
        </w:tc>
        <w:tc>
          <w:tcPr>
            <w:tcW w:w="1771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514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864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696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128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</w:tr>
      <w:tr w:rsidR="00CB407B" w:rsidRPr="00412374" w:rsidTr="00930A50">
        <w:trPr>
          <w:trHeight w:val="502"/>
        </w:trPr>
        <w:tc>
          <w:tcPr>
            <w:tcW w:w="2058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Самостоятельная работа</w:t>
            </w:r>
          </w:p>
        </w:tc>
        <w:tc>
          <w:tcPr>
            <w:tcW w:w="1771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514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864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696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128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4</w:t>
            </w:r>
          </w:p>
        </w:tc>
      </w:tr>
      <w:tr w:rsidR="00CB407B" w:rsidRPr="00412374" w:rsidTr="00930A50">
        <w:trPr>
          <w:trHeight w:val="367"/>
        </w:trPr>
        <w:tc>
          <w:tcPr>
            <w:tcW w:w="2058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Проверочная работа</w:t>
            </w:r>
          </w:p>
        </w:tc>
        <w:tc>
          <w:tcPr>
            <w:tcW w:w="1771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514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864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696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128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3</w:t>
            </w:r>
          </w:p>
        </w:tc>
      </w:tr>
      <w:tr w:rsidR="00CB407B" w:rsidRPr="00412374" w:rsidTr="00930A50">
        <w:trPr>
          <w:trHeight w:val="367"/>
        </w:trPr>
        <w:tc>
          <w:tcPr>
            <w:tcW w:w="2058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 w:rsidRPr="00412374">
              <w:rPr>
                <w:b/>
                <w:sz w:val="20"/>
                <w:szCs w:val="20"/>
              </w:rPr>
              <w:t>Тест</w:t>
            </w:r>
          </w:p>
        </w:tc>
        <w:tc>
          <w:tcPr>
            <w:tcW w:w="1771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514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864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696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128" w:type="dxa"/>
          </w:tcPr>
          <w:p w:rsidR="00CB407B" w:rsidRPr="00412374" w:rsidRDefault="00CB407B" w:rsidP="00930A5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</w:tr>
    </w:tbl>
    <w:p w:rsidR="00CB407B" w:rsidRDefault="00CB407B" w:rsidP="00CB407B">
      <w:pPr>
        <w:jc w:val="center"/>
        <w:rPr>
          <w:sz w:val="20"/>
          <w:szCs w:val="20"/>
        </w:rPr>
      </w:pPr>
    </w:p>
    <w:p w:rsidR="00CB407B" w:rsidRDefault="00CB407B" w:rsidP="00CB407B">
      <w:pPr>
        <w:jc w:val="center"/>
        <w:rPr>
          <w:sz w:val="20"/>
          <w:szCs w:val="20"/>
        </w:rPr>
      </w:pPr>
    </w:p>
    <w:p w:rsidR="00CB407B" w:rsidRDefault="00CB407B" w:rsidP="00CB407B">
      <w:pPr>
        <w:jc w:val="center"/>
        <w:rPr>
          <w:sz w:val="20"/>
          <w:szCs w:val="20"/>
        </w:rPr>
      </w:pPr>
    </w:p>
    <w:p w:rsidR="00CB407B" w:rsidRDefault="00CB407B" w:rsidP="00CB407B">
      <w:pPr>
        <w:jc w:val="center"/>
        <w:rPr>
          <w:sz w:val="20"/>
          <w:szCs w:val="20"/>
        </w:rPr>
      </w:pPr>
    </w:p>
    <w:p w:rsidR="00CB407B" w:rsidRDefault="00CB407B" w:rsidP="00CB407B">
      <w:pPr>
        <w:jc w:val="center"/>
        <w:rPr>
          <w:sz w:val="20"/>
          <w:szCs w:val="20"/>
        </w:rPr>
      </w:pPr>
    </w:p>
    <w:p w:rsidR="00CB407B" w:rsidRDefault="00CB407B" w:rsidP="00CB407B">
      <w:pPr>
        <w:jc w:val="center"/>
        <w:rPr>
          <w:sz w:val="20"/>
          <w:szCs w:val="20"/>
        </w:rPr>
      </w:pPr>
    </w:p>
    <w:p w:rsidR="00CB407B" w:rsidRDefault="00CB407B" w:rsidP="00CB407B">
      <w:pPr>
        <w:jc w:val="center"/>
        <w:rPr>
          <w:sz w:val="20"/>
          <w:szCs w:val="20"/>
        </w:rPr>
      </w:pPr>
    </w:p>
    <w:p w:rsidR="00CB407B" w:rsidRDefault="00CB407B" w:rsidP="00CB407B">
      <w:pPr>
        <w:jc w:val="center"/>
        <w:rPr>
          <w:sz w:val="20"/>
          <w:szCs w:val="20"/>
        </w:rPr>
      </w:pPr>
    </w:p>
    <w:p w:rsidR="00CB407B" w:rsidRDefault="00CB407B" w:rsidP="00CB407B">
      <w:pPr>
        <w:jc w:val="center"/>
        <w:rPr>
          <w:sz w:val="20"/>
          <w:szCs w:val="20"/>
        </w:rPr>
      </w:pPr>
    </w:p>
    <w:p w:rsidR="00CB407B" w:rsidRDefault="00CB407B" w:rsidP="00FF35C8">
      <w:pPr>
        <w:autoSpaceDE w:val="0"/>
        <w:spacing w:line="360" w:lineRule="auto"/>
        <w:ind w:left="40"/>
        <w:jc w:val="both"/>
        <w:rPr>
          <w:b/>
          <w:sz w:val="20"/>
          <w:szCs w:val="20"/>
        </w:rPr>
      </w:pPr>
    </w:p>
    <w:p w:rsidR="00CB407B" w:rsidRDefault="00CB407B" w:rsidP="00FF35C8">
      <w:pPr>
        <w:autoSpaceDE w:val="0"/>
        <w:spacing w:line="360" w:lineRule="auto"/>
        <w:ind w:left="40"/>
        <w:jc w:val="both"/>
        <w:rPr>
          <w:b/>
          <w:spacing w:val="-5"/>
          <w:sz w:val="20"/>
          <w:szCs w:val="20"/>
          <w:lang w:val="en-US"/>
        </w:rPr>
      </w:pPr>
    </w:p>
    <w:p w:rsidR="007565B4" w:rsidRPr="007565B4" w:rsidRDefault="007565B4" w:rsidP="00FF35C8">
      <w:pPr>
        <w:autoSpaceDE w:val="0"/>
        <w:spacing w:line="360" w:lineRule="auto"/>
        <w:ind w:left="40"/>
        <w:jc w:val="both"/>
        <w:rPr>
          <w:b/>
          <w:spacing w:val="-5"/>
          <w:sz w:val="20"/>
          <w:szCs w:val="20"/>
          <w:lang w:val="en-US"/>
        </w:rPr>
      </w:pPr>
    </w:p>
    <w:p w:rsidR="00CB407B" w:rsidRDefault="00CB407B" w:rsidP="00CB407B">
      <w:pPr>
        <w:autoSpaceDE w:val="0"/>
        <w:spacing w:line="360" w:lineRule="auto"/>
        <w:ind w:left="40"/>
        <w:jc w:val="center"/>
        <w:rPr>
          <w:b/>
          <w:sz w:val="20"/>
          <w:szCs w:val="20"/>
        </w:rPr>
      </w:pPr>
      <w:r w:rsidRPr="00B504F9">
        <w:rPr>
          <w:b/>
          <w:sz w:val="20"/>
          <w:szCs w:val="20"/>
        </w:rPr>
        <w:t>Содержание курса:</w:t>
      </w:r>
    </w:p>
    <w:p w:rsidR="00CB407B" w:rsidRDefault="00CB407B" w:rsidP="00FF35C8">
      <w:pPr>
        <w:autoSpaceDE w:val="0"/>
        <w:ind w:left="40"/>
        <w:contextualSpacing/>
        <w:jc w:val="both"/>
        <w:rPr>
          <w:b/>
          <w:sz w:val="20"/>
          <w:szCs w:val="20"/>
        </w:rPr>
      </w:pPr>
    </w:p>
    <w:p w:rsidR="00CB407B" w:rsidRDefault="00CB407B" w:rsidP="00FF35C8">
      <w:pPr>
        <w:autoSpaceDE w:val="0"/>
        <w:ind w:left="40"/>
        <w:contextualSpacing/>
        <w:jc w:val="both"/>
        <w:rPr>
          <w:b/>
          <w:sz w:val="20"/>
          <w:szCs w:val="20"/>
        </w:rPr>
      </w:pPr>
    </w:p>
    <w:p w:rsidR="00FF35C8" w:rsidRPr="00B504F9" w:rsidRDefault="00FF35C8" w:rsidP="00CB407B">
      <w:pPr>
        <w:autoSpaceDE w:val="0"/>
        <w:ind w:left="40"/>
        <w:contextualSpacing/>
        <w:rPr>
          <w:b/>
          <w:sz w:val="20"/>
          <w:szCs w:val="20"/>
        </w:rPr>
      </w:pPr>
      <w:r w:rsidRPr="00B504F9">
        <w:rPr>
          <w:b/>
          <w:sz w:val="20"/>
          <w:szCs w:val="20"/>
        </w:rPr>
        <w:t>Ч</w:t>
      </w:r>
      <w:r>
        <w:rPr>
          <w:b/>
          <w:sz w:val="20"/>
          <w:szCs w:val="20"/>
        </w:rPr>
        <w:t>исла и действия над ними</w:t>
      </w:r>
      <w:r w:rsidRPr="00B504F9">
        <w:rPr>
          <w:b/>
          <w:sz w:val="20"/>
          <w:szCs w:val="20"/>
        </w:rPr>
        <w:t xml:space="preserve">  </w:t>
      </w:r>
      <w:r w:rsidRPr="00B504F9">
        <w:rPr>
          <w:b/>
          <w:sz w:val="20"/>
          <w:szCs w:val="20"/>
        </w:rPr>
        <w:br/>
      </w:r>
      <w:r w:rsidRPr="00B504F9">
        <w:rPr>
          <w:sz w:val="20"/>
          <w:szCs w:val="20"/>
        </w:rPr>
        <w:t>Прибавление числа к сумме, суммы к числу. Вычитание числа из суммы, суммы из числа. Использование свой</w:t>
      </w:r>
      <w:proofErr w:type="gramStart"/>
      <w:r w:rsidRPr="00B504F9">
        <w:rPr>
          <w:sz w:val="20"/>
          <w:szCs w:val="20"/>
        </w:rPr>
        <w:t>ств сл</w:t>
      </w:r>
      <w:proofErr w:type="gramEnd"/>
      <w:r w:rsidRPr="00B504F9">
        <w:rPr>
          <w:sz w:val="20"/>
          <w:szCs w:val="20"/>
        </w:rPr>
        <w:t xml:space="preserve">ожения и вычитания для рационализации вычислений. </w:t>
      </w:r>
      <w:r w:rsidRPr="00B504F9">
        <w:rPr>
          <w:sz w:val="20"/>
          <w:szCs w:val="20"/>
        </w:rPr>
        <w:br/>
        <w:t xml:space="preserve">Сотня как новая счётная единица. Счёт сотнями. </w:t>
      </w:r>
      <w:r w:rsidRPr="00B504F9">
        <w:rPr>
          <w:sz w:val="20"/>
          <w:szCs w:val="20"/>
        </w:rPr>
        <w:br/>
        <w:t xml:space="preserve">Запись и названия круглых сотен и действия (сложение и вычитание) над ними. </w:t>
      </w:r>
      <w:r w:rsidRPr="00B504F9">
        <w:rPr>
          <w:sz w:val="20"/>
          <w:szCs w:val="20"/>
        </w:rPr>
        <w:br/>
        <w:t xml:space="preserve">Счёт сотнями, десятками и единицами в пределах 1000. Название и последовательность трёхзначных чисел. </w:t>
      </w:r>
      <w:r w:rsidRPr="00B504F9">
        <w:rPr>
          <w:sz w:val="20"/>
          <w:szCs w:val="20"/>
        </w:rPr>
        <w:br/>
        <w:t xml:space="preserve">Разрядный состав трёхзначного числа. Сравнение трёхзначных чисел. </w:t>
      </w:r>
      <w:r w:rsidRPr="00B504F9">
        <w:rPr>
          <w:sz w:val="20"/>
          <w:szCs w:val="20"/>
        </w:rPr>
        <w:br/>
        <w:t xml:space="preserve">Приёмы сложения и вычитания трёхзначных чисел, основанные на знании нумерации и способов образования числа. </w:t>
      </w:r>
      <w:r w:rsidRPr="00B504F9">
        <w:rPr>
          <w:sz w:val="20"/>
          <w:szCs w:val="20"/>
        </w:rPr>
        <w:br/>
        <w:t xml:space="preserve">Умножение и деление суммы на число, числа на сумму. Устные приёмы </w:t>
      </w:r>
      <w:proofErr w:type="spellStart"/>
      <w:r w:rsidRPr="00B504F9">
        <w:rPr>
          <w:sz w:val="20"/>
          <w:szCs w:val="20"/>
        </w:rPr>
        <w:t>внетабличного</w:t>
      </w:r>
      <w:proofErr w:type="spellEnd"/>
      <w:r w:rsidRPr="00B504F9">
        <w:rPr>
          <w:sz w:val="20"/>
          <w:szCs w:val="20"/>
        </w:rPr>
        <w:t xml:space="preserve"> умножения и деления. Проверка умножения и деления. </w:t>
      </w:r>
      <w:r w:rsidRPr="00B504F9">
        <w:rPr>
          <w:sz w:val="20"/>
          <w:szCs w:val="20"/>
        </w:rPr>
        <w:br/>
      </w:r>
      <w:proofErr w:type="spellStart"/>
      <w:r w:rsidRPr="00B504F9">
        <w:rPr>
          <w:sz w:val="20"/>
          <w:szCs w:val="20"/>
        </w:rPr>
        <w:t>Внетабличные</w:t>
      </w:r>
      <w:proofErr w:type="spellEnd"/>
      <w:r w:rsidRPr="00B504F9">
        <w:rPr>
          <w:sz w:val="20"/>
          <w:szCs w:val="20"/>
        </w:rPr>
        <w:t xml:space="preserve"> случаи умножения и деления чисел в пределах 100. Взаимосвязь между умножением и делением. Правила нахождения неизвестного множителя, неизвестного делимого, неизвестного делителя. </w:t>
      </w:r>
      <w:r w:rsidRPr="00B504F9">
        <w:rPr>
          <w:sz w:val="20"/>
          <w:szCs w:val="20"/>
        </w:rPr>
        <w:br/>
        <w:t xml:space="preserve">Умножение и деление чисел в пределах 1000 в случаях, сводимых, к действиям в пределах 100. делители и кратные. Чётные и нечётные числа. </w:t>
      </w:r>
      <w:r w:rsidRPr="00B504F9">
        <w:rPr>
          <w:sz w:val="20"/>
          <w:szCs w:val="20"/>
        </w:rPr>
        <w:br/>
        <w:t xml:space="preserve">Деление с остатком. Свойства остатков. </w:t>
      </w:r>
      <w:r w:rsidRPr="00B504F9">
        <w:rPr>
          <w:sz w:val="20"/>
          <w:szCs w:val="20"/>
        </w:rPr>
        <w:br/>
        <w:t xml:space="preserve">Сложение и вычитание трёхзначных чисел с переходом через разряд (письменные способы вычислений). </w:t>
      </w:r>
      <w:r w:rsidRPr="00B504F9">
        <w:rPr>
          <w:sz w:val="20"/>
          <w:szCs w:val="20"/>
        </w:rPr>
        <w:br/>
      </w:r>
      <w:r w:rsidRPr="00B504F9">
        <w:rPr>
          <w:sz w:val="20"/>
          <w:szCs w:val="20"/>
        </w:rPr>
        <w:lastRenderedPageBreak/>
        <w:t xml:space="preserve">Умножение и деление чисел на 10, 100. Умножение и деление круглых чисел в пределах 1000. </w:t>
      </w:r>
      <w:r w:rsidRPr="00B504F9">
        <w:rPr>
          <w:sz w:val="20"/>
          <w:szCs w:val="20"/>
        </w:rPr>
        <w:br/>
      </w:r>
      <w:proofErr w:type="gramStart"/>
      <w:r w:rsidRPr="00B504F9">
        <w:rPr>
          <w:sz w:val="20"/>
          <w:szCs w:val="20"/>
        </w:rPr>
        <w:t>Умножение трёхзначного числа на однозначное (письменные вычисления).</w:t>
      </w:r>
      <w:proofErr w:type="gramEnd"/>
      <w:r w:rsidRPr="00B504F9">
        <w:rPr>
          <w:sz w:val="20"/>
          <w:szCs w:val="20"/>
        </w:rPr>
        <w:t xml:space="preserve"> </w:t>
      </w:r>
      <w:proofErr w:type="gramStart"/>
      <w:r w:rsidRPr="00B504F9">
        <w:rPr>
          <w:sz w:val="20"/>
          <w:szCs w:val="20"/>
        </w:rPr>
        <w:t>Деление трёхзначного числа на однозначное (письменные вычисления).</w:t>
      </w:r>
      <w:proofErr w:type="gramEnd"/>
      <w:r w:rsidRPr="00B504F9">
        <w:rPr>
          <w:sz w:val="20"/>
          <w:szCs w:val="20"/>
        </w:rPr>
        <w:t xml:space="preserve"> </w:t>
      </w:r>
      <w:r w:rsidRPr="00B504F9">
        <w:rPr>
          <w:sz w:val="20"/>
          <w:szCs w:val="20"/>
        </w:rPr>
        <w:br/>
      </w:r>
      <w:proofErr w:type="gramStart"/>
      <w:r w:rsidRPr="00B504F9">
        <w:rPr>
          <w:sz w:val="20"/>
          <w:szCs w:val="20"/>
        </w:rPr>
        <w:t>Умножение двузначного числа на двузначное (письменные вычисления).</w:t>
      </w:r>
      <w:proofErr w:type="gramEnd"/>
      <w:r w:rsidRPr="00B504F9">
        <w:rPr>
          <w:sz w:val="20"/>
          <w:szCs w:val="20"/>
        </w:rPr>
        <w:t xml:space="preserve"> Деление на двузначное число. </w:t>
      </w:r>
      <w:r w:rsidRPr="00B504F9">
        <w:rPr>
          <w:sz w:val="20"/>
          <w:szCs w:val="20"/>
        </w:rPr>
        <w:br/>
        <w:t>Решение простых и составных задач в 2—З действия. Задачи на кратное сравнение, на нахождение четвёртого пропорционального, решаемые методом прямого приведения к единице, методом отношений, задачи с геометрическим содержанием.</w:t>
      </w:r>
    </w:p>
    <w:p w:rsidR="00FF35C8" w:rsidRPr="00B504F9" w:rsidRDefault="00FF35C8" w:rsidP="00FF35C8">
      <w:pPr>
        <w:pStyle w:val="aa"/>
        <w:spacing w:after="240" w:afterAutospacing="0"/>
        <w:ind w:left="40"/>
        <w:contextualSpacing/>
        <w:rPr>
          <w:b/>
          <w:bCs/>
          <w:sz w:val="20"/>
          <w:szCs w:val="20"/>
        </w:rPr>
      </w:pPr>
      <w:r w:rsidRPr="00B504F9">
        <w:rPr>
          <w:b/>
          <w:bCs/>
          <w:sz w:val="20"/>
          <w:szCs w:val="20"/>
        </w:rPr>
        <w:t>Ф</w:t>
      </w:r>
      <w:r>
        <w:rPr>
          <w:b/>
          <w:bCs/>
          <w:sz w:val="20"/>
          <w:szCs w:val="20"/>
        </w:rPr>
        <w:t>игуры и их свойства</w:t>
      </w:r>
      <w:r w:rsidRPr="00B504F9">
        <w:rPr>
          <w:b/>
          <w:bCs/>
          <w:sz w:val="20"/>
          <w:szCs w:val="20"/>
        </w:rPr>
        <w:t xml:space="preserve"> </w:t>
      </w:r>
      <w:r w:rsidRPr="00B504F9">
        <w:rPr>
          <w:sz w:val="20"/>
          <w:szCs w:val="20"/>
        </w:rPr>
        <w:t xml:space="preserve">Обозначение фигур буквами латинского алфавита. Контуры. Равные фигуры. Геометрия на клетчатой бумаге. Фигурные числа. Задачи на восстановление фигур из частей и конструирование фигур с заданными свойствами. </w:t>
      </w:r>
    </w:p>
    <w:p w:rsidR="00FF35C8" w:rsidRPr="00B504F9" w:rsidRDefault="00FF35C8" w:rsidP="00FF35C8">
      <w:pPr>
        <w:pStyle w:val="aa"/>
        <w:spacing w:after="240" w:afterAutospacing="0"/>
        <w:ind w:left="40"/>
        <w:contextualSpacing/>
        <w:rPr>
          <w:b/>
          <w:bCs/>
          <w:sz w:val="20"/>
          <w:szCs w:val="20"/>
        </w:rPr>
      </w:pPr>
      <w:r w:rsidRPr="00B504F9">
        <w:rPr>
          <w:b/>
          <w:bCs/>
          <w:sz w:val="20"/>
          <w:szCs w:val="20"/>
        </w:rPr>
        <w:t>В</w:t>
      </w:r>
      <w:r>
        <w:rPr>
          <w:b/>
          <w:bCs/>
          <w:sz w:val="20"/>
          <w:szCs w:val="20"/>
        </w:rPr>
        <w:t>еличины и их измерения</w:t>
      </w:r>
      <w:r w:rsidRPr="00B504F9">
        <w:rPr>
          <w:b/>
          <w:bCs/>
          <w:sz w:val="20"/>
          <w:szCs w:val="20"/>
        </w:rPr>
        <w:t xml:space="preserve"> </w:t>
      </w:r>
      <w:r w:rsidRPr="00B504F9">
        <w:rPr>
          <w:sz w:val="20"/>
          <w:szCs w:val="20"/>
        </w:rPr>
        <w:t xml:space="preserve">Единица длины: километр. Соотношения между единицами длины. </w:t>
      </w:r>
      <w:r w:rsidRPr="00B504F9">
        <w:rPr>
          <w:sz w:val="20"/>
          <w:szCs w:val="20"/>
        </w:rPr>
        <w:br/>
        <w:t xml:space="preserve">Площадь фигуры и её измерение. Единицы площади: квадратный сантиметр, квадратный дециметр, квадратный метр. Площадь прямоугольника. </w:t>
      </w:r>
      <w:r w:rsidRPr="00B504F9">
        <w:rPr>
          <w:sz w:val="20"/>
          <w:szCs w:val="20"/>
        </w:rPr>
        <w:br/>
        <w:t xml:space="preserve">Единица массы: грамм. Соотношение между единиц массы. </w:t>
      </w:r>
      <w:r w:rsidRPr="00B504F9">
        <w:rPr>
          <w:sz w:val="20"/>
          <w:szCs w:val="20"/>
        </w:rPr>
        <w:br/>
        <w:t xml:space="preserve">Сравнение, сложение и вычитание именованных и составных именованных чисел. </w:t>
      </w:r>
      <w:r w:rsidRPr="00B504F9">
        <w:rPr>
          <w:sz w:val="20"/>
          <w:szCs w:val="20"/>
        </w:rPr>
        <w:br/>
        <w:t xml:space="preserve">Перевод единиц величин. </w:t>
      </w:r>
    </w:p>
    <w:p w:rsidR="00FF35C8" w:rsidRPr="00544385" w:rsidRDefault="00FF35C8" w:rsidP="00FF35C8">
      <w:pPr>
        <w:jc w:val="both"/>
        <w:rPr>
          <w:color w:val="000000"/>
          <w:sz w:val="20"/>
          <w:szCs w:val="20"/>
        </w:rPr>
      </w:pPr>
      <w:r w:rsidRPr="00544385">
        <w:rPr>
          <w:b/>
          <w:color w:val="000000"/>
          <w:sz w:val="20"/>
          <w:szCs w:val="20"/>
        </w:rPr>
        <w:t>Методы изучения предмета</w:t>
      </w:r>
      <w:r w:rsidRPr="00544385">
        <w:rPr>
          <w:color w:val="000000"/>
          <w:sz w:val="20"/>
          <w:szCs w:val="20"/>
        </w:rPr>
        <w:t xml:space="preserve"> (курса):</w:t>
      </w:r>
    </w:p>
    <w:p w:rsidR="00FF35C8" w:rsidRPr="00544385" w:rsidRDefault="00FF35C8" w:rsidP="00FF35C8">
      <w:pPr>
        <w:ind w:firstLine="709"/>
        <w:contextualSpacing/>
        <w:jc w:val="both"/>
        <w:rPr>
          <w:sz w:val="20"/>
          <w:szCs w:val="20"/>
        </w:rPr>
      </w:pPr>
      <w:r w:rsidRPr="00544385">
        <w:rPr>
          <w:sz w:val="20"/>
          <w:szCs w:val="20"/>
        </w:rPr>
        <w:t xml:space="preserve">а) объяснительно-иллюстративный, </w:t>
      </w:r>
    </w:p>
    <w:p w:rsidR="00FF35C8" w:rsidRPr="00544385" w:rsidRDefault="00FF35C8" w:rsidP="00FF35C8">
      <w:pPr>
        <w:ind w:firstLine="709"/>
        <w:contextualSpacing/>
        <w:jc w:val="both"/>
        <w:rPr>
          <w:sz w:val="20"/>
          <w:szCs w:val="20"/>
        </w:rPr>
      </w:pPr>
      <w:r w:rsidRPr="00544385">
        <w:rPr>
          <w:sz w:val="20"/>
          <w:szCs w:val="20"/>
        </w:rPr>
        <w:t>б) репродуктивный,</w:t>
      </w:r>
    </w:p>
    <w:p w:rsidR="00FF35C8" w:rsidRPr="00544385" w:rsidRDefault="00FF35C8" w:rsidP="00FF35C8">
      <w:pPr>
        <w:ind w:firstLine="709"/>
        <w:contextualSpacing/>
        <w:jc w:val="both"/>
        <w:rPr>
          <w:sz w:val="20"/>
          <w:szCs w:val="20"/>
        </w:rPr>
      </w:pPr>
      <w:r w:rsidRPr="00544385">
        <w:rPr>
          <w:sz w:val="20"/>
          <w:szCs w:val="20"/>
        </w:rPr>
        <w:t>в) проблемное изложение изучаемого материала,</w:t>
      </w:r>
    </w:p>
    <w:p w:rsidR="00FF35C8" w:rsidRPr="00544385" w:rsidRDefault="00FF35C8" w:rsidP="00FF35C8">
      <w:pPr>
        <w:ind w:firstLine="709"/>
        <w:contextualSpacing/>
        <w:jc w:val="both"/>
        <w:rPr>
          <w:sz w:val="20"/>
          <w:szCs w:val="20"/>
        </w:rPr>
      </w:pPr>
      <w:r w:rsidRPr="00544385">
        <w:rPr>
          <w:sz w:val="20"/>
          <w:szCs w:val="20"/>
        </w:rPr>
        <w:t xml:space="preserve">г) частично-поисковый, </w:t>
      </w:r>
    </w:p>
    <w:p w:rsidR="00FF35C8" w:rsidRPr="00544385" w:rsidRDefault="00FF35C8" w:rsidP="00FF35C8">
      <w:pPr>
        <w:ind w:firstLine="709"/>
        <w:contextualSpacing/>
        <w:jc w:val="both"/>
        <w:rPr>
          <w:sz w:val="20"/>
          <w:szCs w:val="20"/>
        </w:rPr>
      </w:pPr>
      <w:r w:rsidRPr="00544385">
        <w:rPr>
          <w:sz w:val="20"/>
          <w:szCs w:val="20"/>
        </w:rPr>
        <w:t>д) исследовательский метод.</w:t>
      </w:r>
    </w:p>
    <w:p w:rsidR="00FF35C8" w:rsidRDefault="00FF35C8" w:rsidP="00FF35C8">
      <w:pPr>
        <w:jc w:val="both"/>
        <w:rPr>
          <w:color w:val="000000"/>
          <w:sz w:val="20"/>
          <w:szCs w:val="20"/>
        </w:rPr>
      </w:pPr>
      <w:r w:rsidRPr="00544385">
        <w:rPr>
          <w:b/>
          <w:color w:val="000000"/>
          <w:sz w:val="20"/>
          <w:szCs w:val="20"/>
        </w:rPr>
        <w:t>Формы контроля</w:t>
      </w:r>
      <w:r w:rsidRPr="00544385">
        <w:rPr>
          <w:color w:val="000000"/>
          <w:sz w:val="20"/>
          <w:szCs w:val="20"/>
        </w:rPr>
        <w:t>: опрос (фронтальный, индивидуальный), математические диктанты, тесты, самостоятельные и контрольные работы.</w:t>
      </w:r>
    </w:p>
    <w:p w:rsidR="00BA2B80" w:rsidRDefault="00BA2B80" w:rsidP="00FF35C8">
      <w:pPr>
        <w:jc w:val="both"/>
        <w:rPr>
          <w:color w:val="000000"/>
          <w:sz w:val="20"/>
          <w:szCs w:val="20"/>
        </w:rPr>
      </w:pPr>
    </w:p>
    <w:p w:rsidR="00BA2B80" w:rsidRDefault="00BA2B80" w:rsidP="00FF35C8">
      <w:pPr>
        <w:jc w:val="both"/>
        <w:rPr>
          <w:color w:val="000000"/>
          <w:sz w:val="20"/>
          <w:szCs w:val="20"/>
        </w:rPr>
      </w:pPr>
    </w:p>
    <w:p w:rsidR="00BA2B80" w:rsidRPr="00544385" w:rsidRDefault="00BA2B80" w:rsidP="00FF35C8">
      <w:pPr>
        <w:jc w:val="both"/>
        <w:rPr>
          <w:color w:val="000000"/>
          <w:sz w:val="20"/>
          <w:szCs w:val="20"/>
        </w:rPr>
      </w:pPr>
    </w:p>
    <w:p w:rsidR="00FF35C8" w:rsidRDefault="00FF35C8" w:rsidP="00FF35C8">
      <w:pPr>
        <w:ind w:left="1174" w:hanging="1174"/>
        <w:jc w:val="center"/>
        <w:rPr>
          <w:b/>
          <w:sz w:val="20"/>
          <w:szCs w:val="20"/>
        </w:rPr>
      </w:pPr>
    </w:p>
    <w:p w:rsidR="00FF35C8" w:rsidRPr="00544385" w:rsidRDefault="00FF35C8" w:rsidP="00FF35C8">
      <w:pPr>
        <w:ind w:left="1174" w:hanging="1174"/>
        <w:jc w:val="center"/>
        <w:rPr>
          <w:b/>
          <w:sz w:val="20"/>
          <w:szCs w:val="20"/>
        </w:rPr>
      </w:pPr>
      <w:r w:rsidRPr="00544385">
        <w:rPr>
          <w:b/>
          <w:sz w:val="20"/>
          <w:szCs w:val="20"/>
        </w:rPr>
        <w:t>Основные требования к знаниям, умения и навыкам учащихся 3 класса</w:t>
      </w:r>
    </w:p>
    <w:p w:rsidR="00FF35C8" w:rsidRPr="00544385" w:rsidRDefault="00FF35C8" w:rsidP="00FF35C8">
      <w:pPr>
        <w:jc w:val="both"/>
        <w:rPr>
          <w:sz w:val="20"/>
          <w:szCs w:val="20"/>
        </w:rPr>
      </w:pPr>
      <w:r w:rsidRPr="00544385">
        <w:rPr>
          <w:sz w:val="20"/>
          <w:szCs w:val="20"/>
        </w:rPr>
        <w:t xml:space="preserve">Учащиеся должны </w:t>
      </w:r>
      <w:r w:rsidRPr="00544385">
        <w:rPr>
          <w:i/>
          <w:sz w:val="20"/>
          <w:szCs w:val="20"/>
        </w:rPr>
        <w:t>знать</w:t>
      </w:r>
      <w:r w:rsidRPr="00544385">
        <w:rPr>
          <w:sz w:val="20"/>
          <w:szCs w:val="20"/>
        </w:rPr>
        <w:t>:</w:t>
      </w:r>
    </w:p>
    <w:p w:rsidR="00FF35C8" w:rsidRPr="00544385" w:rsidRDefault="00FF35C8" w:rsidP="00FF35C8">
      <w:pPr>
        <w:numPr>
          <w:ilvl w:val="0"/>
          <w:numId w:val="23"/>
        </w:numPr>
        <w:suppressAutoHyphens w:val="0"/>
        <w:jc w:val="both"/>
        <w:rPr>
          <w:sz w:val="20"/>
          <w:szCs w:val="20"/>
        </w:rPr>
      </w:pPr>
      <w:r w:rsidRPr="00544385">
        <w:rPr>
          <w:sz w:val="20"/>
          <w:szCs w:val="20"/>
        </w:rPr>
        <w:t xml:space="preserve">Названия и </w:t>
      </w:r>
      <w:proofErr w:type="spellStart"/>
      <w:r w:rsidRPr="00544385">
        <w:rPr>
          <w:sz w:val="20"/>
          <w:szCs w:val="20"/>
        </w:rPr>
        <w:t>последовательость</w:t>
      </w:r>
      <w:proofErr w:type="spellEnd"/>
      <w:r w:rsidRPr="00544385">
        <w:rPr>
          <w:sz w:val="20"/>
          <w:szCs w:val="20"/>
        </w:rPr>
        <w:t xml:space="preserve"> чисел до 1000;</w:t>
      </w:r>
    </w:p>
    <w:p w:rsidR="00FF35C8" w:rsidRPr="00544385" w:rsidRDefault="00FF35C8" w:rsidP="00FF35C8">
      <w:pPr>
        <w:numPr>
          <w:ilvl w:val="0"/>
          <w:numId w:val="23"/>
        </w:numPr>
        <w:suppressAutoHyphens w:val="0"/>
        <w:jc w:val="both"/>
        <w:rPr>
          <w:sz w:val="20"/>
          <w:szCs w:val="20"/>
        </w:rPr>
      </w:pPr>
      <w:r w:rsidRPr="00544385">
        <w:rPr>
          <w:sz w:val="20"/>
          <w:szCs w:val="20"/>
        </w:rPr>
        <w:t>Единица длины: километр, его соотношение с метром;</w:t>
      </w:r>
    </w:p>
    <w:p w:rsidR="00FF35C8" w:rsidRPr="00544385" w:rsidRDefault="00FF35C8" w:rsidP="00FF35C8">
      <w:pPr>
        <w:numPr>
          <w:ilvl w:val="0"/>
          <w:numId w:val="23"/>
        </w:numPr>
        <w:suppressAutoHyphens w:val="0"/>
        <w:jc w:val="both"/>
        <w:rPr>
          <w:sz w:val="20"/>
          <w:szCs w:val="20"/>
        </w:rPr>
      </w:pPr>
      <w:r w:rsidRPr="00544385">
        <w:rPr>
          <w:sz w:val="20"/>
          <w:szCs w:val="20"/>
        </w:rPr>
        <w:t>Единица массы: грамм, его соотношение с килограммом.</w:t>
      </w:r>
    </w:p>
    <w:p w:rsidR="00FF35C8" w:rsidRPr="00544385" w:rsidRDefault="00FF35C8" w:rsidP="00FF35C8">
      <w:pPr>
        <w:jc w:val="both"/>
        <w:rPr>
          <w:sz w:val="20"/>
          <w:szCs w:val="20"/>
        </w:rPr>
      </w:pPr>
      <w:r w:rsidRPr="00544385">
        <w:rPr>
          <w:sz w:val="20"/>
          <w:szCs w:val="20"/>
        </w:rPr>
        <w:t xml:space="preserve">Учащиеся должны </w:t>
      </w:r>
      <w:r w:rsidRPr="00544385">
        <w:rPr>
          <w:i/>
          <w:sz w:val="20"/>
          <w:szCs w:val="20"/>
        </w:rPr>
        <w:t>уметь</w:t>
      </w:r>
      <w:r w:rsidRPr="00544385">
        <w:rPr>
          <w:sz w:val="20"/>
          <w:szCs w:val="20"/>
        </w:rPr>
        <w:t>:</w:t>
      </w:r>
    </w:p>
    <w:p w:rsidR="00FF35C8" w:rsidRPr="00544385" w:rsidRDefault="00FF35C8" w:rsidP="00FF35C8">
      <w:pPr>
        <w:numPr>
          <w:ilvl w:val="0"/>
          <w:numId w:val="24"/>
        </w:numPr>
        <w:suppressAutoHyphens w:val="0"/>
        <w:jc w:val="both"/>
        <w:rPr>
          <w:sz w:val="20"/>
          <w:szCs w:val="20"/>
        </w:rPr>
      </w:pPr>
      <w:r w:rsidRPr="00544385">
        <w:rPr>
          <w:sz w:val="20"/>
          <w:szCs w:val="20"/>
        </w:rPr>
        <w:t>Выполнять сложение и вычитание трехзначных чисел;</w:t>
      </w:r>
    </w:p>
    <w:p w:rsidR="00FF35C8" w:rsidRPr="00544385" w:rsidRDefault="00FF35C8" w:rsidP="00FF35C8">
      <w:pPr>
        <w:numPr>
          <w:ilvl w:val="0"/>
          <w:numId w:val="24"/>
        </w:numPr>
        <w:suppressAutoHyphens w:val="0"/>
        <w:jc w:val="both"/>
        <w:rPr>
          <w:sz w:val="20"/>
          <w:szCs w:val="20"/>
        </w:rPr>
      </w:pPr>
      <w:r w:rsidRPr="00544385">
        <w:rPr>
          <w:sz w:val="20"/>
          <w:szCs w:val="20"/>
        </w:rPr>
        <w:t>Умножать и делить числа на 10, 100 в пределах 1000;</w:t>
      </w:r>
    </w:p>
    <w:p w:rsidR="00FF35C8" w:rsidRPr="00544385" w:rsidRDefault="00FF35C8" w:rsidP="00FF35C8">
      <w:pPr>
        <w:numPr>
          <w:ilvl w:val="0"/>
          <w:numId w:val="24"/>
        </w:numPr>
        <w:suppressAutoHyphens w:val="0"/>
        <w:jc w:val="both"/>
        <w:rPr>
          <w:sz w:val="20"/>
          <w:szCs w:val="20"/>
        </w:rPr>
      </w:pPr>
      <w:r w:rsidRPr="00544385">
        <w:rPr>
          <w:sz w:val="20"/>
          <w:szCs w:val="20"/>
        </w:rPr>
        <w:t>Решать задачи в 2 – 3 действия на сложение, вычитание, умножение и деление;</w:t>
      </w:r>
    </w:p>
    <w:p w:rsidR="00FF35C8" w:rsidRPr="00544385" w:rsidRDefault="00FF35C8" w:rsidP="00FF35C8">
      <w:pPr>
        <w:numPr>
          <w:ilvl w:val="0"/>
          <w:numId w:val="24"/>
        </w:numPr>
        <w:suppressAutoHyphens w:val="0"/>
        <w:jc w:val="both"/>
        <w:rPr>
          <w:sz w:val="20"/>
          <w:szCs w:val="20"/>
        </w:rPr>
      </w:pPr>
      <w:r w:rsidRPr="00544385">
        <w:rPr>
          <w:sz w:val="20"/>
          <w:szCs w:val="20"/>
        </w:rPr>
        <w:t>Переводить единицы измерения величин;</w:t>
      </w:r>
    </w:p>
    <w:p w:rsidR="00FF35C8" w:rsidRPr="00544385" w:rsidRDefault="00FF35C8" w:rsidP="00FF35C8">
      <w:pPr>
        <w:numPr>
          <w:ilvl w:val="0"/>
          <w:numId w:val="24"/>
        </w:numPr>
        <w:suppressAutoHyphens w:val="0"/>
        <w:jc w:val="both"/>
        <w:rPr>
          <w:sz w:val="20"/>
          <w:szCs w:val="20"/>
        </w:rPr>
      </w:pPr>
      <w:r w:rsidRPr="00544385">
        <w:rPr>
          <w:sz w:val="20"/>
          <w:szCs w:val="20"/>
        </w:rPr>
        <w:t>Выполнять действия с именованными и составными именованными числами.</w:t>
      </w:r>
    </w:p>
    <w:p w:rsidR="00FF35C8" w:rsidRPr="00544385" w:rsidRDefault="00FF35C8" w:rsidP="00FF35C8">
      <w:pPr>
        <w:jc w:val="both"/>
        <w:rPr>
          <w:sz w:val="20"/>
          <w:szCs w:val="20"/>
        </w:rPr>
      </w:pPr>
      <w:r w:rsidRPr="00544385">
        <w:rPr>
          <w:sz w:val="20"/>
          <w:szCs w:val="20"/>
        </w:rPr>
        <w:t xml:space="preserve">Учащиеся должны </w:t>
      </w:r>
      <w:r w:rsidRPr="00544385">
        <w:rPr>
          <w:i/>
          <w:sz w:val="20"/>
          <w:szCs w:val="20"/>
        </w:rPr>
        <w:t>различать</w:t>
      </w:r>
      <w:r w:rsidRPr="00544385">
        <w:rPr>
          <w:sz w:val="20"/>
          <w:szCs w:val="20"/>
        </w:rPr>
        <w:t>:</w:t>
      </w:r>
    </w:p>
    <w:p w:rsidR="00FF35C8" w:rsidRPr="00544385" w:rsidRDefault="00FF35C8" w:rsidP="00FF35C8">
      <w:pPr>
        <w:numPr>
          <w:ilvl w:val="0"/>
          <w:numId w:val="25"/>
        </w:numPr>
        <w:suppressAutoHyphens w:val="0"/>
        <w:jc w:val="both"/>
        <w:rPr>
          <w:sz w:val="20"/>
          <w:szCs w:val="20"/>
        </w:rPr>
      </w:pPr>
      <w:r w:rsidRPr="00544385">
        <w:rPr>
          <w:sz w:val="20"/>
          <w:szCs w:val="20"/>
        </w:rPr>
        <w:t>Четные и нечетные числа;</w:t>
      </w:r>
    </w:p>
    <w:p w:rsidR="00FF35C8" w:rsidRPr="00544385" w:rsidRDefault="00FF35C8" w:rsidP="00FF35C8">
      <w:pPr>
        <w:numPr>
          <w:ilvl w:val="0"/>
          <w:numId w:val="25"/>
        </w:numPr>
        <w:suppressAutoHyphens w:val="0"/>
        <w:jc w:val="both"/>
        <w:rPr>
          <w:sz w:val="20"/>
          <w:szCs w:val="20"/>
        </w:rPr>
      </w:pPr>
      <w:r w:rsidRPr="00544385">
        <w:rPr>
          <w:sz w:val="20"/>
          <w:szCs w:val="20"/>
        </w:rPr>
        <w:t>Числовые выражения и равенства;</w:t>
      </w:r>
    </w:p>
    <w:p w:rsidR="00FF35C8" w:rsidRPr="00544385" w:rsidRDefault="00FF35C8" w:rsidP="00FF35C8">
      <w:pPr>
        <w:numPr>
          <w:ilvl w:val="0"/>
          <w:numId w:val="25"/>
        </w:numPr>
        <w:suppressAutoHyphens w:val="0"/>
        <w:jc w:val="both"/>
        <w:rPr>
          <w:sz w:val="20"/>
          <w:szCs w:val="20"/>
        </w:rPr>
      </w:pPr>
      <w:r w:rsidRPr="00544385">
        <w:rPr>
          <w:sz w:val="20"/>
          <w:szCs w:val="20"/>
        </w:rPr>
        <w:t>Периметр  площадь;</w:t>
      </w:r>
    </w:p>
    <w:p w:rsidR="00FF35C8" w:rsidRPr="00544385" w:rsidRDefault="00FF35C8" w:rsidP="00FF35C8">
      <w:pPr>
        <w:numPr>
          <w:ilvl w:val="0"/>
          <w:numId w:val="25"/>
        </w:numPr>
        <w:suppressAutoHyphens w:val="0"/>
        <w:jc w:val="both"/>
        <w:rPr>
          <w:sz w:val="20"/>
          <w:szCs w:val="20"/>
        </w:rPr>
      </w:pPr>
      <w:r w:rsidRPr="00544385">
        <w:rPr>
          <w:sz w:val="20"/>
          <w:szCs w:val="20"/>
        </w:rPr>
        <w:t>Разряды трехзначного числа.</w:t>
      </w:r>
    </w:p>
    <w:p w:rsidR="00FF35C8" w:rsidRPr="00544385" w:rsidRDefault="00FF35C8" w:rsidP="00FF35C8">
      <w:pPr>
        <w:jc w:val="both"/>
        <w:rPr>
          <w:sz w:val="20"/>
          <w:szCs w:val="20"/>
        </w:rPr>
      </w:pPr>
      <w:r w:rsidRPr="00544385">
        <w:rPr>
          <w:sz w:val="20"/>
          <w:szCs w:val="20"/>
        </w:rPr>
        <w:t xml:space="preserve">Учащиеся должны </w:t>
      </w:r>
      <w:r w:rsidRPr="00544385">
        <w:rPr>
          <w:i/>
          <w:sz w:val="20"/>
          <w:szCs w:val="20"/>
        </w:rPr>
        <w:t>понимать</w:t>
      </w:r>
      <w:r w:rsidRPr="00544385">
        <w:rPr>
          <w:sz w:val="20"/>
          <w:szCs w:val="20"/>
        </w:rPr>
        <w:t>:</w:t>
      </w:r>
    </w:p>
    <w:p w:rsidR="00FF35C8" w:rsidRPr="00544385" w:rsidRDefault="00FF35C8" w:rsidP="00FF35C8">
      <w:pPr>
        <w:numPr>
          <w:ilvl w:val="0"/>
          <w:numId w:val="26"/>
        </w:numPr>
        <w:suppressAutoHyphens w:val="0"/>
        <w:jc w:val="both"/>
        <w:rPr>
          <w:sz w:val="20"/>
          <w:szCs w:val="20"/>
        </w:rPr>
      </w:pPr>
      <w:r w:rsidRPr="00544385">
        <w:rPr>
          <w:sz w:val="20"/>
          <w:szCs w:val="20"/>
        </w:rPr>
        <w:t>Взаимосвязь сложения и вычитания, умножения и деления;</w:t>
      </w:r>
    </w:p>
    <w:p w:rsidR="00FF35C8" w:rsidRDefault="00FF35C8" w:rsidP="00FF35C8">
      <w:pPr>
        <w:numPr>
          <w:ilvl w:val="0"/>
          <w:numId w:val="26"/>
        </w:numPr>
        <w:suppressAutoHyphens w:val="0"/>
        <w:jc w:val="both"/>
        <w:rPr>
          <w:sz w:val="20"/>
          <w:szCs w:val="20"/>
        </w:rPr>
      </w:pPr>
      <w:r w:rsidRPr="00544385">
        <w:rPr>
          <w:sz w:val="20"/>
          <w:szCs w:val="20"/>
        </w:rPr>
        <w:t>Смысл деления с остатком.</w:t>
      </w:r>
    </w:p>
    <w:p w:rsidR="00BA2B80" w:rsidRDefault="00BA2B80" w:rsidP="00BA2B80">
      <w:pPr>
        <w:suppressAutoHyphens w:val="0"/>
        <w:jc w:val="both"/>
        <w:rPr>
          <w:sz w:val="20"/>
          <w:szCs w:val="20"/>
        </w:rPr>
      </w:pPr>
    </w:p>
    <w:p w:rsidR="00BA2B80" w:rsidRDefault="00BA2B80" w:rsidP="00BA2B80">
      <w:pPr>
        <w:suppressAutoHyphens w:val="0"/>
        <w:jc w:val="both"/>
        <w:rPr>
          <w:sz w:val="20"/>
          <w:szCs w:val="20"/>
        </w:rPr>
      </w:pPr>
    </w:p>
    <w:p w:rsidR="00BA2B80" w:rsidRDefault="00BA2B80" w:rsidP="00BA2B80">
      <w:pPr>
        <w:suppressAutoHyphens w:val="0"/>
        <w:jc w:val="both"/>
        <w:rPr>
          <w:sz w:val="20"/>
          <w:szCs w:val="20"/>
        </w:rPr>
      </w:pPr>
    </w:p>
    <w:p w:rsidR="00BA2B80" w:rsidRPr="00544385" w:rsidRDefault="00BA2B80" w:rsidP="00BA2B80">
      <w:pPr>
        <w:suppressAutoHyphens w:val="0"/>
        <w:jc w:val="both"/>
        <w:rPr>
          <w:sz w:val="20"/>
          <w:szCs w:val="20"/>
        </w:rPr>
      </w:pPr>
    </w:p>
    <w:p w:rsidR="00FF35C8" w:rsidRPr="008017F8" w:rsidRDefault="00FF35C8" w:rsidP="00FF35C8">
      <w:pPr>
        <w:spacing w:line="360" w:lineRule="auto"/>
        <w:jc w:val="center"/>
        <w:rPr>
          <w:b/>
          <w:sz w:val="20"/>
          <w:szCs w:val="20"/>
        </w:rPr>
      </w:pPr>
      <w:r w:rsidRPr="008017F8">
        <w:rPr>
          <w:b/>
          <w:color w:val="000000"/>
          <w:sz w:val="20"/>
          <w:szCs w:val="20"/>
        </w:rPr>
        <w:t>Нормы оценки знаний, умений и навыков учащихся по математике</w:t>
      </w:r>
    </w:p>
    <w:p w:rsidR="00FF35C8" w:rsidRPr="008017F8" w:rsidRDefault="00FF35C8" w:rsidP="00CB407B">
      <w:pPr>
        <w:shd w:val="clear" w:color="auto" w:fill="FFCCFF"/>
        <w:ind w:left="-142"/>
        <w:rPr>
          <w:color w:val="000000"/>
          <w:sz w:val="20"/>
          <w:szCs w:val="20"/>
          <w:lang w:eastAsia="ru-RU"/>
        </w:rPr>
      </w:pPr>
      <w:r w:rsidRPr="008017F8">
        <w:rPr>
          <w:sz w:val="20"/>
          <w:szCs w:val="20"/>
        </w:rPr>
        <w:t>В основе данного оценивания лежат следующие показатели: правильность выполнения и объем выполненного задания.</w:t>
      </w:r>
      <w:r w:rsidRPr="008017F8">
        <w:rPr>
          <w:sz w:val="20"/>
          <w:szCs w:val="20"/>
        </w:rPr>
        <w:br/>
        <w:t>Классификация ошибок и недочетов, влияющих на снижение оценки.</w:t>
      </w:r>
      <w:r w:rsidRPr="008017F8">
        <w:rPr>
          <w:sz w:val="20"/>
          <w:szCs w:val="20"/>
        </w:rPr>
        <w:br/>
      </w:r>
      <w:r w:rsidRPr="008017F8">
        <w:rPr>
          <w:b/>
          <w:sz w:val="20"/>
          <w:szCs w:val="20"/>
        </w:rPr>
        <w:t>Ошибки</w:t>
      </w:r>
      <w:proofErr w:type="gramStart"/>
      <w:r w:rsidRPr="008017F8">
        <w:rPr>
          <w:b/>
          <w:sz w:val="20"/>
          <w:szCs w:val="20"/>
        </w:rPr>
        <w:t xml:space="preserve"> :</w:t>
      </w:r>
      <w:proofErr w:type="gramEnd"/>
      <w:r w:rsidRPr="008017F8">
        <w:rPr>
          <w:sz w:val="20"/>
          <w:szCs w:val="20"/>
        </w:rPr>
        <w:br/>
      </w:r>
      <w:r w:rsidRPr="008017F8">
        <w:rPr>
          <w:color w:val="000000"/>
          <w:sz w:val="20"/>
          <w:szCs w:val="20"/>
          <w:lang w:eastAsia="ru-RU"/>
        </w:rPr>
        <w:t>- незнание или неправильное применение свойств, правил, алгоритмов, существующих зависимостей, лежащих в основе выполнения задания или используемых в ходе его выполнения;</w:t>
      </w:r>
      <w:r w:rsidRPr="008017F8">
        <w:rPr>
          <w:color w:val="000000"/>
          <w:sz w:val="20"/>
          <w:szCs w:val="20"/>
          <w:lang w:eastAsia="ru-RU"/>
        </w:rPr>
        <w:br/>
        <w:t>- неправильный выбор действий, операций;</w:t>
      </w:r>
      <w:r w:rsidRPr="008017F8">
        <w:rPr>
          <w:color w:val="000000"/>
          <w:sz w:val="20"/>
          <w:szCs w:val="20"/>
          <w:lang w:eastAsia="ru-RU"/>
        </w:rPr>
        <w:br/>
        <w:t>- неверные вычисления в случае, когда цель задания - проверка вычислительных умений и навыков;</w:t>
      </w:r>
      <w:r w:rsidRPr="008017F8">
        <w:rPr>
          <w:color w:val="000000"/>
          <w:sz w:val="20"/>
          <w:szCs w:val="20"/>
          <w:lang w:eastAsia="ru-RU"/>
        </w:rPr>
        <w:br/>
        <w:t>- пропуск части математических выкладок, действий, операций, существенно влияющих на получение правильного ответа;</w:t>
      </w:r>
      <w:r w:rsidRPr="008017F8">
        <w:rPr>
          <w:color w:val="000000"/>
          <w:sz w:val="20"/>
          <w:szCs w:val="20"/>
          <w:lang w:eastAsia="ru-RU"/>
        </w:rPr>
        <w:br/>
        <w:t>- несоответствие пояснительного текста, ответа задания, наименования величин выполненным действиям и полученным результатам;</w:t>
      </w:r>
      <w:r w:rsidRPr="008017F8">
        <w:rPr>
          <w:color w:val="000000"/>
          <w:sz w:val="20"/>
          <w:szCs w:val="20"/>
          <w:lang w:eastAsia="ru-RU"/>
        </w:rPr>
        <w:br/>
        <w:t>- несоответствие выполненных измерений и геометрических построений заданным параметрам. 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color w:val="000000"/>
          <w:sz w:val="20"/>
          <w:szCs w:val="20"/>
          <w:lang w:eastAsia="ru-RU"/>
        </w:rPr>
        <w:t>Недочеты:</w:t>
      </w:r>
      <w:r w:rsidRPr="008017F8">
        <w:rPr>
          <w:b/>
          <w:color w:val="000000"/>
          <w:sz w:val="20"/>
          <w:szCs w:val="20"/>
          <w:lang w:eastAsia="ru-RU"/>
        </w:rPr>
        <w:br/>
      </w:r>
      <w:r w:rsidRPr="008017F8">
        <w:rPr>
          <w:color w:val="000000"/>
          <w:sz w:val="20"/>
          <w:szCs w:val="20"/>
          <w:lang w:eastAsia="ru-RU"/>
        </w:rPr>
        <w:t>- неправильное списывание данных (чисел, знаков, обозначений, величин);</w:t>
      </w:r>
      <w:r w:rsidRPr="008017F8">
        <w:rPr>
          <w:color w:val="000000"/>
          <w:sz w:val="20"/>
          <w:szCs w:val="20"/>
          <w:lang w:eastAsia="ru-RU"/>
        </w:rPr>
        <w:br/>
        <w:t>- ошибки в записях математических терминов, символов при оформлении математических выкладок; </w:t>
      </w:r>
      <w:r w:rsidRPr="008017F8">
        <w:rPr>
          <w:color w:val="000000"/>
          <w:sz w:val="20"/>
          <w:szCs w:val="20"/>
          <w:lang w:eastAsia="ru-RU"/>
        </w:rPr>
        <w:br/>
        <w:t>- отсутствие ответа к заданию или ошибки в записи ответа.</w:t>
      </w:r>
      <w:r w:rsidRPr="008017F8">
        <w:rPr>
          <w:color w:val="000000"/>
          <w:sz w:val="20"/>
          <w:szCs w:val="20"/>
          <w:lang w:eastAsia="ru-RU"/>
        </w:rPr>
        <w:br/>
        <w:t>Снижение отметки за общее впечатление от работы допускается в случаях, указанных выше.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color w:val="000000"/>
          <w:sz w:val="20"/>
          <w:szCs w:val="20"/>
          <w:lang w:eastAsia="ru-RU"/>
        </w:rPr>
        <w:t>При оценке работ, включающих в себя проверку вычислительных навыков, ставятся следующие оценки:</w:t>
      </w:r>
      <w:r w:rsidRPr="008017F8">
        <w:rPr>
          <w:b/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"5"</w:t>
      </w:r>
      <w:r w:rsidRPr="008017F8">
        <w:rPr>
          <w:color w:val="000000"/>
          <w:sz w:val="20"/>
          <w:szCs w:val="20"/>
          <w:lang w:eastAsia="ru-RU"/>
        </w:rPr>
        <w:t> ставится, если работа выполнена безошибочно;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"4"</w:t>
      </w:r>
      <w:r w:rsidRPr="008017F8">
        <w:rPr>
          <w:color w:val="000000"/>
          <w:sz w:val="20"/>
          <w:szCs w:val="20"/>
          <w:lang w:eastAsia="ru-RU"/>
        </w:rPr>
        <w:t> ставится, если в работе допущены 1-2 ошибка и 1-2 недочета;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"3"</w:t>
      </w:r>
      <w:r w:rsidRPr="008017F8">
        <w:rPr>
          <w:color w:val="000000"/>
          <w:sz w:val="20"/>
          <w:szCs w:val="20"/>
          <w:lang w:eastAsia="ru-RU"/>
        </w:rPr>
        <w:t> ставится, если в работе допущены 3-4 ошибки и 1-2 недочета; 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"2"</w:t>
      </w:r>
      <w:r w:rsidRPr="008017F8">
        <w:rPr>
          <w:color w:val="000000"/>
          <w:sz w:val="20"/>
          <w:szCs w:val="20"/>
          <w:lang w:eastAsia="ru-RU"/>
        </w:rPr>
        <w:t> ставится, если в работе допущено 5 и более ошибок;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color w:val="000000"/>
          <w:sz w:val="20"/>
          <w:szCs w:val="20"/>
          <w:lang w:eastAsia="ru-RU"/>
        </w:rPr>
        <w:t>При оценке работ, состоящих только из задач:</w:t>
      </w:r>
      <w:r w:rsidRPr="008017F8">
        <w:rPr>
          <w:b/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"5"</w:t>
      </w:r>
      <w:r w:rsidRPr="008017F8">
        <w:rPr>
          <w:color w:val="000000"/>
          <w:sz w:val="20"/>
          <w:szCs w:val="20"/>
          <w:lang w:eastAsia="ru-RU"/>
        </w:rPr>
        <w:t> ставится, если задачи решены без ошибок;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"4"</w:t>
      </w:r>
      <w:r w:rsidRPr="008017F8">
        <w:rPr>
          <w:color w:val="000000"/>
          <w:sz w:val="20"/>
          <w:szCs w:val="20"/>
          <w:lang w:eastAsia="ru-RU"/>
        </w:rPr>
        <w:t> ставится, если допущены 1-2 ошибки;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"3"</w:t>
      </w:r>
      <w:r w:rsidRPr="008017F8">
        <w:rPr>
          <w:color w:val="000000"/>
          <w:sz w:val="20"/>
          <w:szCs w:val="20"/>
          <w:lang w:eastAsia="ru-RU"/>
        </w:rPr>
        <w:t> ставится, если допущены 1-2 ошибки и 3-4 недочета;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"2"</w:t>
      </w:r>
      <w:r w:rsidRPr="008017F8">
        <w:rPr>
          <w:color w:val="000000"/>
          <w:sz w:val="20"/>
          <w:szCs w:val="20"/>
          <w:lang w:eastAsia="ru-RU"/>
        </w:rPr>
        <w:t> ставится, если допущены 3 и более ошибок;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color w:val="000000"/>
          <w:sz w:val="20"/>
          <w:szCs w:val="20"/>
          <w:lang w:eastAsia="ru-RU"/>
        </w:rPr>
        <w:t>При оценке комбинированных работ: </w:t>
      </w:r>
      <w:r w:rsidRPr="008017F8">
        <w:rPr>
          <w:b/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"5"</w:t>
      </w:r>
      <w:r w:rsidRPr="008017F8">
        <w:rPr>
          <w:color w:val="000000"/>
          <w:sz w:val="20"/>
          <w:szCs w:val="20"/>
          <w:lang w:eastAsia="ru-RU"/>
        </w:rPr>
        <w:t> ставится, если работа выполнена безошибочно;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"4"</w:t>
      </w:r>
      <w:r w:rsidRPr="008017F8">
        <w:rPr>
          <w:color w:val="000000"/>
          <w:sz w:val="20"/>
          <w:szCs w:val="20"/>
          <w:lang w:eastAsia="ru-RU"/>
        </w:rPr>
        <w:t> ставится, если в работе допущены 1-2 ошибки и 1-2 недочета, при этом ошибки не должно быть в задаче;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"3"</w:t>
      </w:r>
      <w:r w:rsidRPr="008017F8">
        <w:rPr>
          <w:color w:val="000000"/>
          <w:sz w:val="20"/>
          <w:szCs w:val="20"/>
          <w:lang w:eastAsia="ru-RU"/>
        </w:rPr>
        <w:t> ставится, если в работе допущены 3-4 ошибки и 3-4 недочета;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"2"</w:t>
      </w:r>
      <w:r w:rsidRPr="008017F8">
        <w:rPr>
          <w:color w:val="000000"/>
          <w:sz w:val="20"/>
          <w:szCs w:val="20"/>
          <w:lang w:eastAsia="ru-RU"/>
        </w:rPr>
        <w:t> ставится, если в работе допущены 5 ошибок;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color w:val="000000"/>
          <w:sz w:val="20"/>
          <w:szCs w:val="20"/>
          <w:lang w:eastAsia="ru-RU"/>
        </w:rPr>
        <w:br/>
      </w:r>
      <w:proofErr w:type="gramStart"/>
      <w:r w:rsidRPr="008017F8">
        <w:rPr>
          <w:b/>
          <w:color w:val="000000"/>
          <w:sz w:val="20"/>
          <w:szCs w:val="20"/>
          <w:lang w:eastAsia="ru-RU"/>
        </w:rPr>
        <w:t>При оценке работ, включающих в себя решение выражений на порядок действий:</w:t>
      </w:r>
      <w:r w:rsidRPr="008017F8">
        <w:rPr>
          <w:b/>
          <w:color w:val="000000"/>
          <w:sz w:val="20"/>
          <w:szCs w:val="20"/>
          <w:lang w:eastAsia="ru-RU"/>
        </w:rPr>
        <w:br/>
      </w:r>
      <w:r w:rsidRPr="008017F8">
        <w:rPr>
          <w:color w:val="000000"/>
          <w:sz w:val="20"/>
          <w:szCs w:val="20"/>
          <w:lang w:eastAsia="ru-RU"/>
        </w:rPr>
        <w:t>считается ошибкой неправильно выбранный порядок действий, неправильно выполненное арифметическое действие;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"5"</w:t>
      </w:r>
      <w:r w:rsidRPr="008017F8">
        <w:rPr>
          <w:color w:val="000000"/>
          <w:sz w:val="20"/>
          <w:szCs w:val="20"/>
          <w:lang w:eastAsia="ru-RU"/>
        </w:rPr>
        <w:t> ставится, если работа выполнена безошибочно;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"4"</w:t>
      </w:r>
      <w:r w:rsidRPr="008017F8">
        <w:rPr>
          <w:color w:val="000000"/>
          <w:sz w:val="20"/>
          <w:szCs w:val="20"/>
          <w:lang w:eastAsia="ru-RU"/>
        </w:rPr>
        <w:t> ставится, если в работе допущены 1-2 ошибка;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"3"</w:t>
      </w:r>
      <w:r w:rsidRPr="008017F8">
        <w:rPr>
          <w:color w:val="000000"/>
          <w:sz w:val="20"/>
          <w:szCs w:val="20"/>
          <w:lang w:eastAsia="ru-RU"/>
        </w:rPr>
        <w:t> ставится, если в работе допущены 3 ошибки; 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"2"</w:t>
      </w:r>
      <w:r w:rsidRPr="008017F8">
        <w:rPr>
          <w:color w:val="000000"/>
          <w:sz w:val="20"/>
          <w:szCs w:val="20"/>
          <w:lang w:eastAsia="ru-RU"/>
        </w:rPr>
        <w:t> ставится, если в работе допущено 4 и более ошибок;</w:t>
      </w:r>
      <w:proofErr w:type="gramEnd"/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color w:val="000000"/>
          <w:sz w:val="20"/>
          <w:szCs w:val="20"/>
          <w:lang w:eastAsia="ru-RU"/>
        </w:rPr>
        <w:br/>
      </w:r>
      <w:proofErr w:type="gramStart"/>
      <w:r w:rsidRPr="008017F8">
        <w:rPr>
          <w:b/>
          <w:color w:val="000000"/>
          <w:sz w:val="20"/>
          <w:szCs w:val="20"/>
          <w:lang w:eastAsia="ru-RU"/>
        </w:rPr>
        <w:t>При оценке работ, включающих в себя решение уравнений: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color w:val="000000"/>
          <w:sz w:val="20"/>
          <w:szCs w:val="20"/>
          <w:lang w:eastAsia="ru-RU"/>
        </w:rPr>
        <w:lastRenderedPageBreak/>
        <w:t>считается ошибкой неверный ход решения, неправильно выполненное действие, а также, если не выполнена проверка;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"5"</w:t>
      </w:r>
      <w:r w:rsidRPr="008017F8">
        <w:rPr>
          <w:color w:val="000000"/>
          <w:sz w:val="20"/>
          <w:szCs w:val="20"/>
          <w:lang w:eastAsia="ru-RU"/>
        </w:rPr>
        <w:t> ставится, если работа выполнена безошибочно;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"4"</w:t>
      </w:r>
      <w:r w:rsidRPr="008017F8">
        <w:rPr>
          <w:color w:val="000000"/>
          <w:sz w:val="20"/>
          <w:szCs w:val="20"/>
          <w:lang w:eastAsia="ru-RU"/>
        </w:rPr>
        <w:t> ставится, если в работе допущены 1-2 ошибка;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"3"</w:t>
      </w:r>
      <w:r w:rsidRPr="008017F8">
        <w:rPr>
          <w:color w:val="000000"/>
          <w:sz w:val="20"/>
          <w:szCs w:val="20"/>
          <w:lang w:eastAsia="ru-RU"/>
        </w:rPr>
        <w:t> ставится, если в работе допущены 3 ошибки; 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"2"</w:t>
      </w:r>
      <w:r w:rsidRPr="008017F8">
        <w:rPr>
          <w:color w:val="000000"/>
          <w:sz w:val="20"/>
          <w:szCs w:val="20"/>
          <w:lang w:eastAsia="ru-RU"/>
        </w:rPr>
        <w:t> ставится, если в работе допущено 4 и более ошибок;</w:t>
      </w:r>
      <w:proofErr w:type="gramEnd"/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color w:val="000000"/>
          <w:sz w:val="20"/>
          <w:szCs w:val="20"/>
          <w:lang w:eastAsia="ru-RU"/>
        </w:rPr>
        <w:br/>
      </w:r>
      <w:proofErr w:type="gramStart"/>
      <w:r w:rsidRPr="008017F8">
        <w:rPr>
          <w:b/>
          <w:color w:val="000000"/>
          <w:sz w:val="20"/>
          <w:szCs w:val="20"/>
          <w:lang w:eastAsia="ru-RU"/>
        </w:rPr>
        <w:t>При оценке заданий, связанных с геометрическим материалом:</w:t>
      </w:r>
      <w:r w:rsidRPr="008017F8">
        <w:rPr>
          <w:b/>
          <w:color w:val="000000"/>
          <w:sz w:val="20"/>
          <w:szCs w:val="20"/>
          <w:lang w:eastAsia="ru-RU"/>
        </w:rPr>
        <w:br/>
      </w:r>
      <w:r w:rsidRPr="008017F8">
        <w:rPr>
          <w:color w:val="000000"/>
          <w:sz w:val="20"/>
          <w:szCs w:val="20"/>
          <w:lang w:eastAsia="ru-RU"/>
        </w:rPr>
        <w:t>считается ошибкой, если ученик неверно построил геометрическую фигуру, если не соблюдал размеры, неверно перевел одни единицы измерения в другие, если не умеет использовать чертежный инструмент для измерения или построения геометрических фигур;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"5"</w:t>
      </w:r>
      <w:r w:rsidRPr="008017F8">
        <w:rPr>
          <w:color w:val="000000"/>
          <w:sz w:val="20"/>
          <w:szCs w:val="20"/>
          <w:lang w:eastAsia="ru-RU"/>
        </w:rPr>
        <w:t> ставится, если работа выполнена безошибочно;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"4"</w:t>
      </w:r>
      <w:r w:rsidRPr="008017F8">
        <w:rPr>
          <w:color w:val="000000"/>
          <w:sz w:val="20"/>
          <w:szCs w:val="20"/>
          <w:lang w:eastAsia="ru-RU"/>
        </w:rPr>
        <w:t> ставится, если в работе допущены 1-2 ошибка;</w:t>
      </w:r>
      <w:proofErr w:type="gramEnd"/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"3"</w:t>
      </w:r>
      <w:r w:rsidRPr="008017F8">
        <w:rPr>
          <w:color w:val="000000"/>
          <w:sz w:val="20"/>
          <w:szCs w:val="20"/>
          <w:lang w:eastAsia="ru-RU"/>
        </w:rPr>
        <w:t> ставится, если в работе допущены 3 ошибки; 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Оценка "2"</w:t>
      </w:r>
      <w:r w:rsidRPr="008017F8">
        <w:rPr>
          <w:color w:val="000000"/>
          <w:sz w:val="20"/>
          <w:szCs w:val="20"/>
          <w:lang w:eastAsia="ru-RU"/>
        </w:rPr>
        <w:t> ставится, если в работе допущено 4 и более ошибок;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color w:val="000000"/>
          <w:sz w:val="20"/>
          <w:szCs w:val="20"/>
          <w:lang w:eastAsia="ru-RU"/>
        </w:rPr>
        <w:br/>
        <w:t>Примечание: за грамматические ошибки, допущенные в работе, оценка по математике не снижается. </w:t>
      </w:r>
      <w:r w:rsidRPr="008017F8">
        <w:rPr>
          <w:color w:val="000000"/>
          <w:sz w:val="20"/>
          <w:szCs w:val="20"/>
          <w:lang w:eastAsia="ru-RU"/>
        </w:rPr>
        <w:br/>
      </w:r>
      <w:r w:rsidRPr="008017F8">
        <w:rPr>
          <w:color w:val="000000"/>
          <w:sz w:val="20"/>
          <w:szCs w:val="20"/>
          <w:lang w:eastAsia="ru-RU"/>
        </w:rPr>
        <w:br/>
      </w:r>
    </w:p>
    <w:p w:rsidR="00FF35C8" w:rsidRPr="00E03C86" w:rsidRDefault="00FF35C8" w:rsidP="00FF35C8">
      <w:pPr>
        <w:spacing w:line="360" w:lineRule="auto"/>
        <w:jc w:val="center"/>
        <w:rPr>
          <w:b/>
        </w:rPr>
      </w:pPr>
    </w:p>
    <w:p w:rsidR="00FF35C8" w:rsidRPr="00E03C86" w:rsidRDefault="00FF35C8" w:rsidP="00FF35C8">
      <w:pPr>
        <w:spacing w:line="360" w:lineRule="auto"/>
        <w:jc w:val="center"/>
        <w:rPr>
          <w:b/>
        </w:rPr>
      </w:pPr>
    </w:p>
    <w:p w:rsidR="00FF35C8" w:rsidRPr="00D71A4B" w:rsidRDefault="00FF35C8" w:rsidP="00FF35C8">
      <w:pPr>
        <w:spacing w:line="360" w:lineRule="auto"/>
        <w:jc w:val="center"/>
        <w:rPr>
          <w:b/>
        </w:rPr>
        <w:sectPr w:rsidR="00FF35C8" w:rsidRPr="00D71A4B" w:rsidSect="00F40930">
          <w:footnotePr>
            <w:pos w:val="beneathText"/>
          </w:footnotePr>
          <w:pgSz w:w="16837" w:h="11905" w:orient="landscape"/>
          <w:pgMar w:top="567" w:right="1134" w:bottom="568" w:left="1134" w:header="720" w:footer="720" w:gutter="0"/>
          <w:cols w:space="720"/>
          <w:docGrid w:linePitch="360"/>
        </w:sectPr>
      </w:pPr>
    </w:p>
    <w:p w:rsidR="00FF35C8" w:rsidRDefault="00FF35C8" w:rsidP="00FF35C8">
      <w:pPr>
        <w:spacing w:line="360" w:lineRule="auto"/>
        <w:jc w:val="center"/>
        <w:rPr>
          <w:b/>
        </w:rPr>
      </w:pPr>
      <w:r>
        <w:rPr>
          <w:b/>
        </w:rPr>
        <w:lastRenderedPageBreak/>
        <w:t>Календарно-т</w:t>
      </w:r>
      <w:r w:rsidRPr="00D71A4B">
        <w:rPr>
          <w:b/>
        </w:rPr>
        <w:t>ематическое планирование</w:t>
      </w:r>
      <w:r>
        <w:rPr>
          <w:b/>
        </w:rPr>
        <w:t xml:space="preserve"> по математике</w:t>
      </w:r>
    </w:p>
    <w:tbl>
      <w:tblPr>
        <w:tblW w:w="14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4"/>
        <w:gridCol w:w="2409"/>
        <w:gridCol w:w="851"/>
        <w:gridCol w:w="3544"/>
        <w:gridCol w:w="2976"/>
        <w:gridCol w:w="1418"/>
        <w:gridCol w:w="1276"/>
        <w:gridCol w:w="992"/>
        <w:gridCol w:w="992"/>
      </w:tblGrid>
      <w:tr w:rsidR="00FF35C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 w:rsidRPr="009832BB">
              <w:rPr>
                <w:b/>
                <w:sz w:val="20"/>
                <w:szCs w:val="20"/>
                <w:lang w:eastAsia="ru-RU"/>
              </w:rPr>
              <w:t xml:space="preserve">№ 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 w:rsidRPr="009832BB">
              <w:rPr>
                <w:b/>
                <w:sz w:val="20"/>
                <w:szCs w:val="20"/>
              </w:rPr>
              <w:t>Тема урока, тип урока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pStyle w:val="aa"/>
              <w:spacing w:before="0" w:after="0"/>
              <w:jc w:val="center"/>
              <w:rPr>
                <w:b/>
                <w:sz w:val="20"/>
                <w:szCs w:val="20"/>
              </w:rPr>
            </w:pPr>
            <w:r w:rsidRPr="009832BB">
              <w:rPr>
                <w:b/>
                <w:sz w:val="20"/>
                <w:szCs w:val="20"/>
              </w:rPr>
              <w:t>Кол-во часов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 w:rsidRPr="009832BB">
              <w:rPr>
                <w:b/>
                <w:sz w:val="20"/>
                <w:szCs w:val="20"/>
                <w:lang w:eastAsia="ru-RU"/>
              </w:rPr>
              <w:t>Содержание учебной деятельности  учащихся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 w:rsidRPr="009832BB">
              <w:rPr>
                <w:b/>
                <w:bCs/>
                <w:color w:val="000000"/>
                <w:sz w:val="20"/>
                <w:szCs w:val="20"/>
                <w:lang w:eastAsia="ru-RU"/>
              </w:rPr>
              <w:t>Планируемые цели и результаты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>
              <w:rPr>
                <w:b/>
                <w:sz w:val="20"/>
                <w:szCs w:val="20"/>
                <w:lang w:eastAsia="ru-RU"/>
              </w:rPr>
              <w:t>Формы контроля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Default="00FF35C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>
              <w:rPr>
                <w:b/>
                <w:sz w:val="20"/>
                <w:szCs w:val="20"/>
                <w:lang w:eastAsia="ru-RU"/>
              </w:rPr>
              <w:t>Домашнее задание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Default="00FF35C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>
              <w:rPr>
                <w:b/>
                <w:sz w:val="20"/>
                <w:szCs w:val="20"/>
                <w:lang w:eastAsia="ru-RU"/>
              </w:rPr>
              <w:t>Дата проведения</w:t>
            </w:r>
          </w:p>
        </w:tc>
      </w:tr>
      <w:tr w:rsidR="00FF35C8" w:rsidRPr="009832BB" w:rsidTr="00F40930">
        <w:tc>
          <w:tcPr>
            <w:tcW w:w="1300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 w:rsidRPr="009832BB">
              <w:rPr>
                <w:b/>
                <w:i/>
                <w:sz w:val="20"/>
                <w:szCs w:val="20"/>
                <w:lang w:eastAsia="ru-RU"/>
              </w:rPr>
              <w:t xml:space="preserve">  </w:t>
            </w:r>
            <w:r w:rsidRPr="009832BB">
              <w:rPr>
                <w:b/>
                <w:sz w:val="20"/>
                <w:szCs w:val="20"/>
                <w:lang w:eastAsia="ru-RU"/>
              </w:rPr>
              <w:t>Числа от 0 до 100</w:t>
            </w:r>
          </w:p>
          <w:p w:rsidR="00FF35C8" w:rsidRPr="009832BB" w:rsidRDefault="00FF35C8" w:rsidP="00F40930">
            <w:pPr>
              <w:jc w:val="center"/>
              <w:rPr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3840AB" w:rsidRDefault="00FF35C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>
              <w:rPr>
                <w:b/>
                <w:sz w:val="20"/>
                <w:szCs w:val="20"/>
                <w:lang w:eastAsia="ru-RU"/>
              </w:rPr>
              <w:t>По плану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3840AB" w:rsidRDefault="00FF35C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>
              <w:rPr>
                <w:b/>
                <w:sz w:val="20"/>
                <w:szCs w:val="20"/>
                <w:lang w:eastAsia="ru-RU"/>
              </w:rPr>
              <w:t>Факт.</w:t>
            </w:r>
          </w:p>
        </w:tc>
      </w:tr>
      <w:tr w:rsidR="00FF35C8" w:rsidRPr="009832BB" w:rsidTr="00F40930">
        <w:tc>
          <w:tcPr>
            <w:tcW w:w="1499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 w:rsidRPr="009832BB">
              <w:rPr>
                <w:b/>
                <w:sz w:val="20"/>
                <w:szCs w:val="20"/>
                <w:lang w:eastAsia="ru-RU"/>
              </w:rPr>
              <w:t>Повторение (6часов)</w:t>
            </w:r>
          </w:p>
          <w:p w:rsidR="00FF35C8" w:rsidRPr="009832BB" w:rsidRDefault="00FF35C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</w:p>
        </w:tc>
      </w:tr>
      <w:tr w:rsidR="00FF35C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Default="00FF35C8" w:rsidP="00F40930">
            <w:pPr>
              <w:jc w:val="both"/>
              <w:rPr>
                <w:i/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Устные приёмы сложения и вычитания в пределах 100.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38137B">
              <w:rPr>
                <w:i/>
                <w:sz w:val="20"/>
                <w:szCs w:val="20"/>
                <w:lang w:eastAsia="ru-RU"/>
              </w:rPr>
              <w:t>Урок совершенствования ЗУН</w:t>
            </w:r>
          </w:p>
          <w:p w:rsidR="00930A50" w:rsidRPr="00CC21A0" w:rsidRDefault="00930A50" w:rsidP="00F40930">
            <w:pPr>
              <w:jc w:val="both"/>
              <w:rPr>
                <w:b/>
                <w:i/>
                <w:lang w:eastAsia="ru-RU"/>
              </w:rPr>
            </w:pPr>
            <w:r w:rsidRPr="00CC21A0">
              <w:rPr>
                <w:b/>
                <w:sz w:val="22"/>
                <w:szCs w:val="22"/>
                <w:lang w:eastAsia="ru-RU"/>
              </w:rPr>
              <w:t>100</w:t>
            </w:r>
            <w:r w:rsidRPr="00CC21A0">
              <w:rPr>
                <w:b/>
                <w:sz w:val="22"/>
                <w:szCs w:val="22"/>
                <w:lang w:val="tt-RU" w:eastAsia="ru-RU"/>
              </w:rPr>
              <w:t xml:space="preserve"> эчендә телдән кушу һә</w:t>
            </w:r>
            <w:proofErr w:type="gramStart"/>
            <w:r w:rsidRPr="00CC21A0">
              <w:rPr>
                <w:b/>
                <w:sz w:val="22"/>
                <w:szCs w:val="22"/>
                <w:lang w:val="tt-RU" w:eastAsia="ru-RU"/>
              </w:rPr>
              <w:t>м алу</w:t>
            </w:r>
            <w:proofErr w:type="gramEnd"/>
            <w:r w:rsidRPr="00CC21A0">
              <w:rPr>
                <w:b/>
                <w:sz w:val="22"/>
                <w:szCs w:val="22"/>
                <w:lang w:val="tt-RU" w:eastAsia="ru-RU"/>
              </w:rPr>
              <w:t xml:space="preserve"> алымнары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Повторение приёмов сложения и вычитания, основанных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на</w:t>
            </w:r>
            <w:proofErr w:type="gramEnd"/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proofErr w:type="gramStart"/>
            <w:r w:rsidRPr="009832BB">
              <w:rPr>
                <w:sz w:val="20"/>
                <w:szCs w:val="20"/>
                <w:lang w:eastAsia="ru-RU"/>
              </w:rPr>
              <w:t>знании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нумерации чисел в пределах100. Повторение приёмов сложения и вычитания без перехода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через десяток.</w:t>
            </w:r>
            <w:r w:rsidRPr="009832BB">
              <w:rPr>
                <w:sz w:val="20"/>
                <w:szCs w:val="20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Повторение таблицы умножения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и соответствующих случаев деления в пределах 20.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Знать устные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приёмы сложения и вычитания в пределах 100, таблицу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умножения до 20 и соответствующие случаи деления.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0359E4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0359E4">
              <w:rPr>
                <w:sz w:val="20"/>
                <w:szCs w:val="20"/>
                <w:lang w:eastAsia="ru-RU"/>
              </w:rPr>
              <w:t>Устный опрос,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0359E4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38137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38137B">
              <w:rPr>
                <w:sz w:val="20"/>
                <w:szCs w:val="20"/>
                <w:lang w:eastAsia="ru-RU"/>
              </w:rPr>
              <w:t>с.3 № 2</w:t>
            </w:r>
          </w:p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AE1052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FF35C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Алгоритм письменного сложения и вычитания двузначных чисел.</w:t>
            </w:r>
            <w:r w:rsidRPr="0038137B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  <w:r w:rsidR="00930A50">
              <w:rPr>
                <w:lang w:val="tt-RU" w:eastAsia="ru-RU"/>
              </w:rPr>
              <w:t xml:space="preserve"> </w:t>
            </w:r>
            <w:r w:rsidR="00930A50" w:rsidRPr="00CC21A0">
              <w:rPr>
                <w:b/>
                <w:sz w:val="20"/>
                <w:szCs w:val="20"/>
                <w:lang w:val="tt-RU" w:eastAsia="ru-RU"/>
              </w:rPr>
              <w:t>Икеурынлы саннарны язып кушу һә</w:t>
            </w:r>
            <w:proofErr w:type="gramStart"/>
            <w:r w:rsidR="00930A50" w:rsidRPr="00CC21A0">
              <w:rPr>
                <w:b/>
                <w:sz w:val="20"/>
                <w:szCs w:val="20"/>
                <w:lang w:val="tt-RU" w:eastAsia="ru-RU"/>
              </w:rPr>
              <w:t>м алу</w:t>
            </w:r>
            <w:proofErr w:type="gramEnd"/>
            <w:r w:rsidR="00930A50" w:rsidRPr="00CC21A0">
              <w:rPr>
                <w:b/>
                <w:sz w:val="20"/>
                <w:szCs w:val="20"/>
                <w:lang w:val="tt-RU" w:eastAsia="ru-RU"/>
              </w:rPr>
              <w:t xml:space="preserve"> алгоритмы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Решение задачи табличным способом. Определение прямого угла с помощью чертёжного угольника. Самостоятельная работа по вариантам  (упр.5,с.6).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Знать таблицу умножения и соответствующие случаи деления. Уметь находить прямой угол с помощью угольника.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F37C2A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38137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38137B">
              <w:rPr>
                <w:sz w:val="20"/>
                <w:szCs w:val="20"/>
                <w:lang w:eastAsia="ru-RU"/>
              </w:rPr>
              <w:t>с.5 № 2</w:t>
            </w:r>
          </w:p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AE1052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3.09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FF35C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D26AF6" w:rsidRDefault="00FF35C8" w:rsidP="00F40930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Конкретный смысл действий умножения и деления.</w:t>
            </w:r>
            <w:r w:rsidRPr="00CC21A0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  <w:r w:rsidR="00930A50" w:rsidRPr="00CC21A0">
              <w:rPr>
                <w:sz w:val="20"/>
                <w:szCs w:val="20"/>
                <w:lang w:val="tt-RU" w:eastAsia="ru-RU"/>
              </w:rPr>
              <w:t xml:space="preserve"> </w:t>
            </w:r>
            <w:r w:rsidR="00930A50" w:rsidRPr="004C18E6">
              <w:rPr>
                <w:b/>
                <w:sz w:val="20"/>
                <w:szCs w:val="20"/>
                <w:lang w:val="tt-RU" w:eastAsia="ru-RU"/>
              </w:rPr>
              <w:t>Тапкырлау һәм бүлү гамә</w:t>
            </w:r>
            <w:proofErr w:type="gramStart"/>
            <w:r w:rsidR="00930A50" w:rsidRPr="004C18E6">
              <w:rPr>
                <w:b/>
                <w:sz w:val="20"/>
                <w:szCs w:val="20"/>
                <w:lang w:val="tt-RU" w:eastAsia="ru-RU"/>
              </w:rPr>
              <w:t>ле</w:t>
            </w:r>
            <w:r w:rsidR="00D26AF6">
              <w:rPr>
                <w:b/>
                <w:sz w:val="20"/>
                <w:szCs w:val="20"/>
                <w:lang w:val="tt-RU" w:eastAsia="ru-RU"/>
              </w:rPr>
              <w:t>не</w:t>
            </w:r>
            <w:proofErr w:type="gramEnd"/>
            <w:r w:rsidR="00D26AF6">
              <w:rPr>
                <w:b/>
                <w:sz w:val="20"/>
                <w:szCs w:val="20"/>
                <w:lang w:val="tt-RU" w:eastAsia="ru-RU"/>
              </w:rPr>
              <w:t>ң конкрет мә</w:t>
            </w:r>
            <w:proofErr w:type="spellStart"/>
            <w:r w:rsidR="00D26AF6">
              <w:rPr>
                <w:b/>
                <w:sz w:val="20"/>
                <w:szCs w:val="20"/>
                <w:lang w:eastAsia="ru-RU"/>
              </w:rPr>
              <w:t>гъ</w:t>
            </w:r>
            <w:proofErr w:type="spellEnd"/>
            <w:r w:rsidR="00D26AF6">
              <w:rPr>
                <w:b/>
                <w:sz w:val="20"/>
                <w:szCs w:val="20"/>
                <w:lang w:val="tt-RU" w:eastAsia="ru-RU"/>
              </w:rPr>
              <w:t>нәсе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Повторение нумерации и вычислительных приёмов. Решение составных задач (упр.5—6,с.8). Упр.7, с.8 имеет целью повторить алгоритм нахождения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периметра многоугольника, закрепить умение выполнять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измерение длин отрезков и обозначать геометрические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фигуры буквами.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заменять сложение одинаковых слагаемых умножением. Измеря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длину отрезков, определя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периметр многоугольника.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38137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38137B">
              <w:rPr>
                <w:sz w:val="20"/>
                <w:szCs w:val="20"/>
                <w:lang w:eastAsia="ru-RU"/>
              </w:rPr>
              <w:t>с.6 № 7</w:t>
            </w:r>
          </w:p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AE1052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4.09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FF35C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0A50" w:rsidRPr="004C18E6" w:rsidRDefault="00FF35C8" w:rsidP="00930A5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Приёмы сложения и вычитания двузначных чисел.</w:t>
            </w:r>
            <w:r w:rsidRPr="00CC21A0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  <w:r w:rsidR="00930A50" w:rsidRPr="00CC21A0">
              <w:rPr>
                <w:sz w:val="20"/>
                <w:szCs w:val="20"/>
                <w:lang w:val="tt-RU" w:eastAsia="ru-RU"/>
              </w:rPr>
              <w:t xml:space="preserve"> </w:t>
            </w:r>
            <w:r w:rsidR="00930A50" w:rsidRPr="004C18E6">
              <w:rPr>
                <w:b/>
                <w:sz w:val="20"/>
                <w:szCs w:val="20"/>
                <w:lang w:val="tt-RU" w:eastAsia="ru-RU"/>
              </w:rPr>
              <w:t>Икеурынлы саннарны кушу һә</w:t>
            </w:r>
            <w:proofErr w:type="gramStart"/>
            <w:r w:rsidR="00930A50" w:rsidRPr="004C18E6">
              <w:rPr>
                <w:b/>
                <w:sz w:val="20"/>
                <w:szCs w:val="20"/>
                <w:lang w:val="tt-RU" w:eastAsia="ru-RU"/>
              </w:rPr>
              <w:t>м алу</w:t>
            </w:r>
            <w:proofErr w:type="gramEnd"/>
            <w:r w:rsidR="00930A50" w:rsidRPr="004C18E6">
              <w:rPr>
                <w:b/>
                <w:sz w:val="20"/>
                <w:szCs w:val="20"/>
                <w:lang w:val="tt-RU" w:eastAsia="ru-RU"/>
              </w:rPr>
              <w:t xml:space="preserve"> алымнары</w:t>
            </w:r>
          </w:p>
          <w:p w:rsidR="00FF35C8" w:rsidRPr="00CC21A0" w:rsidRDefault="00FF35C8" w:rsidP="00F40930">
            <w:pPr>
              <w:jc w:val="both"/>
              <w:rPr>
                <w:sz w:val="20"/>
                <w:szCs w:val="20"/>
                <w:lang w:val="tt-RU"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Составление и решение задач по краткой записи. Математический диктант. Повторения понятия задачи, обратной данной (упр.7, стр.9) Повторяют порядок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выполнения действий в выражениях без скобок и со скобками (упр.7, стр.10).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таблицу умножения. 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решать числовые выражения со скобками и без скобок.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0359E4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0359E4">
              <w:rPr>
                <w:sz w:val="20"/>
                <w:szCs w:val="20"/>
                <w:lang w:eastAsia="ru-RU"/>
              </w:rPr>
              <w:t>Устный опрос,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0359E4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38137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38137B">
              <w:rPr>
                <w:sz w:val="20"/>
                <w:szCs w:val="20"/>
                <w:lang w:eastAsia="ru-RU"/>
              </w:rPr>
              <w:t>с.10 № 7</w:t>
            </w:r>
          </w:p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AE1052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6.09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FF35C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CC21A0" w:rsidRDefault="00FF35C8" w:rsidP="00F40930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Приёмы сложения и вычитания двузначных чисел с переходом через десяток.</w:t>
            </w:r>
            <w:r w:rsidRPr="00CC21A0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  <w:r w:rsidR="00930A50" w:rsidRPr="00CC21A0">
              <w:rPr>
                <w:sz w:val="20"/>
                <w:szCs w:val="20"/>
                <w:lang w:val="tt-RU" w:eastAsia="ru-RU"/>
              </w:rPr>
              <w:t xml:space="preserve"> </w:t>
            </w:r>
            <w:r w:rsidR="00930A50" w:rsidRPr="004C18E6">
              <w:rPr>
                <w:b/>
                <w:sz w:val="20"/>
                <w:szCs w:val="20"/>
                <w:lang w:val="tt-RU" w:eastAsia="ru-RU"/>
              </w:rPr>
              <w:lastRenderedPageBreak/>
              <w:t>Дистә аша күчеп икеурынлы саннарны кушу һә</w:t>
            </w:r>
            <w:proofErr w:type="gramStart"/>
            <w:r w:rsidR="00930A50" w:rsidRPr="004C18E6">
              <w:rPr>
                <w:b/>
                <w:sz w:val="20"/>
                <w:szCs w:val="20"/>
                <w:lang w:val="tt-RU" w:eastAsia="ru-RU"/>
              </w:rPr>
              <w:t>м алу</w:t>
            </w:r>
            <w:proofErr w:type="gramEnd"/>
            <w:r w:rsidR="00930A50" w:rsidRPr="004C18E6">
              <w:rPr>
                <w:b/>
                <w:sz w:val="20"/>
                <w:szCs w:val="20"/>
                <w:lang w:val="tt-RU" w:eastAsia="ru-RU"/>
              </w:rPr>
              <w:t xml:space="preserve"> алымнары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Выполняют вычисления с устным объяснением. Решают задачу двумя способами (упр.4 стр.11). Вычисляют длину ломаной линии в клетках. Решают задание повышенной </w:t>
            </w:r>
            <w:r w:rsidRPr="009832BB">
              <w:rPr>
                <w:sz w:val="20"/>
                <w:szCs w:val="20"/>
                <w:lang w:eastAsia="ru-RU"/>
              </w:rPr>
              <w:lastRenderedPageBreak/>
              <w:t>сложности (упр.8.стр.12).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>Знать приемы сложения и вычитания двузначных чисел. Соблюдать порядок выполнения действий в выражении.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F37C2A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38137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38137B">
              <w:rPr>
                <w:sz w:val="20"/>
                <w:szCs w:val="20"/>
                <w:lang w:eastAsia="ru-RU"/>
              </w:rPr>
              <w:t>с.10 № 8</w:t>
            </w:r>
          </w:p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AE1052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9.09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FF35C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>6.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CC21A0" w:rsidRDefault="00FF35C8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Решение составных задач.</w:t>
            </w:r>
            <w:r w:rsidRPr="00CC21A0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</w:p>
          <w:p w:rsidR="00930A50" w:rsidRPr="004C18E6" w:rsidRDefault="00930A50" w:rsidP="00930A50">
            <w:pPr>
              <w:suppressAutoHyphens w:val="0"/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4C18E6">
              <w:rPr>
                <w:b/>
                <w:sz w:val="20"/>
                <w:szCs w:val="20"/>
                <w:lang w:val="tt-RU" w:eastAsia="ru-RU"/>
              </w:rPr>
              <w:t>Мәсьәләләр чишү</w:t>
            </w:r>
          </w:p>
          <w:p w:rsidR="00FF35C8" w:rsidRPr="00CC21A0" w:rsidRDefault="00FF35C8" w:rsidP="00F40930">
            <w:pPr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proofErr w:type="gramStart"/>
            <w:r w:rsidRPr="009832BB">
              <w:rPr>
                <w:sz w:val="20"/>
                <w:szCs w:val="20"/>
                <w:lang w:eastAsia="ru-RU"/>
              </w:rPr>
              <w:t>Составляют и решают задачи, обратные данной.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Находят значение выражений со скобками и без скобок (упр3, стр.12). Чертят ломаную линию заданной длины. Решают составные задачи (упр.8, стр.13).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Уметь записывать решение задачи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выражением, анализировать возможные способов вычисления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значения этого выражения.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38137B">
              <w:rPr>
                <w:sz w:val="20"/>
                <w:szCs w:val="20"/>
                <w:lang w:eastAsia="ru-RU"/>
              </w:rPr>
              <w:t>с.11№ 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AE1052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10.09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FF35C8" w:rsidRPr="009832BB" w:rsidTr="00F40930">
        <w:tc>
          <w:tcPr>
            <w:tcW w:w="1499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CC21A0" w:rsidRDefault="00FF35C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 w:rsidRPr="00CC21A0">
              <w:rPr>
                <w:b/>
                <w:sz w:val="20"/>
                <w:szCs w:val="20"/>
                <w:lang w:eastAsia="ru-RU"/>
              </w:rPr>
              <w:t>Сложение и вычитание</w:t>
            </w:r>
          </w:p>
          <w:p w:rsidR="00FF35C8" w:rsidRPr="00CC21A0" w:rsidRDefault="005A6B9D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>
              <w:rPr>
                <w:b/>
                <w:sz w:val="20"/>
                <w:szCs w:val="20"/>
                <w:lang w:eastAsia="ru-RU"/>
              </w:rPr>
              <w:t>(31</w:t>
            </w:r>
            <w:r w:rsidR="00FF35C8" w:rsidRPr="00CC21A0">
              <w:rPr>
                <w:b/>
                <w:sz w:val="20"/>
                <w:szCs w:val="20"/>
                <w:lang w:eastAsia="ru-RU"/>
              </w:rPr>
              <w:t xml:space="preserve"> часов)</w:t>
            </w:r>
          </w:p>
        </w:tc>
      </w:tr>
      <w:tr w:rsidR="00FF35C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4C18E6" w:rsidRDefault="00FF35C8" w:rsidP="00F40930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Прибавление числа к сумме.</w:t>
            </w:r>
            <w:r w:rsidRPr="00CC21A0">
              <w:rPr>
                <w:sz w:val="20"/>
                <w:szCs w:val="20"/>
              </w:rPr>
              <w:t xml:space="preserve"> </w:t>
            </w:r>
            <w:r w:rsidRPr="00CC21A0">
              <w:rPr>
                <w:i/>
                <w:sz w:val="20"/>
                <w:szCs w:val="20"/>
              </w:rPr>
              <w:t>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="00930A50" w:rsidRPr="00CC21A0">
              <w:rPr>
                <w:sz w:val="20"/>
                <w:szCs w:val="20"/>
                <w:lang w:val="tt-RU" w:eastAsia="ru-RU"/>
              </w:rPr>
              <w:t xml:space="preserve"> </w:t>
            </w:r>
            <w:r w:rsidR="004C18E6">
              <w:rPr>
                <w:b/>
                <w:sz w:val="20"/>
                <w:szCs w:val="20"/>
                <w:lang w:val="tt-RU" w:eastAsia="ru-RU"/>
              </w:rPr>
              <w:t xml:space="preserve">Берничә </w:t>
            </w:r>
            <w:r w:rsidR="00930A50" w:rsidRPr="004C18E6">
              <w:rPr>
                <w:b/>
                <w:sz w:val="20"/>
                <w:szCs w:val="20"/>
                <w:lang w:val="tt-RU" w:eastAsia="ru-RU"/>
              </w:rPr>
              <w:t>кушылучының суммасы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С помощью рисунка и записей объясняют способы прибавления числа к сумме. Вычисляют удобным способом (упр.2.стр.24). Работают с геометрическим материалом (упр.7, стр.15).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Знать способы прибавления числа к сумме. Выбирать удобный способ вычисления.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F37C2A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E82CE9" w:rsidRDefault="00FF35C8" w:rsidP="00F40930">
            <w:pPr>
              <w:widowControl w:val="0"/>
              <w:tabs>
                <w:tab w:val="left" w:pos="1181"/>
              </w:tabs>
              <w:autoSpaceDE w:val="0"/>
              <w:contextualSpacing/>
              <w:rPr>
                <w:sz w:val="20"/>
                <w:szCs w:val="20"/>
              </w:rPr>
            </w:pPr>
            <w:r w:rsidRPr="00E82CE9">
              <w:rPr>
                <w:sz w:val="20"/>
                <w:szCs w:val="20"/>
              </w:rPr>
              <w:t>с.15 № 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AE1052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11.09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FF35C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CC21A0" w:rsidRDefault="00FF35C8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Входная контрольная работа по теме: «Сложение и вычитание чисел в пределах 100».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контроля.</w:t>
            </w:r>
            <w:r w:rsidR="00930A50" w:rsidRPr="00CC21A0">
              <w:rPr>
                <w:b/>
                <w:sz w:val="20"/>
                <w:szCs w:val="20"/>
                <w:lang w:val="tt-RU" w:eastAsia="ru-RU"/>
              </w:rPr>
              <w:t xml:space="preserve"> Кереш </w:t>
            </w:r>
            <w:r w:rsidR="00930A50" w:rsidRPr="00CC21A0">
              <w:rPr>
                <w:b/>
                <w:sz w:val="20"/>
                <w:szCs w:val="20"/>
                <w:lang w:eastAsia="ru-RU"/>
              </w:rPr>
              <w:t>контроль</w:t>
            </w:r>
            <w:r w:rsidR="00930A50" w:rsidRPr="00CC21A0">
              <w:rPr>
                <w:b/>
                <w:sz w:val="20"/>
                <w:szCs w:val="20"/>
                <w:lang w:val="tt-RU" w:eastAsia="ru-RU"/>
              </w:rPr>
              <w:t xml:space="preserve"> эш. “100 эчендә телдән кушу һәм алу алымнары”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A04432" w:rsidRDefault="00FF35C8" w:rsidP="00F40930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Решают числовые выражения. Решают задачи изученным способом.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Уметь п</w:t>
            </w:r>
            <w:r w:rsidRPr="009832BB">
              <w:rPr>
                <w:sz w:val="20"/>
                <w:szCs w:val="20"/>
                <w:lang w:eastAsia="ru-RU"/>
              </w:rPr>
              <w:t>рименять изученные способы действий для решения задач в типовых и поисковых ситуациях. Контролировать правильность и полноту выполнения  изученных способов действия.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F37C2A" w:rsidRDefault="00FF35C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П</w:t>
            </w:r>
            <w:r w:rsidRPr="00F37C2A">
              <w:rPr>
                <w:sz w:val="20"/>
                <w:szCs w:val="20"/>
                <w:lang w:eastAsia="ru-RU"/>
              </w:rPr>
              <w:t xml:space="preserve">исьменная </w:t>
            </w:r>
            <w:proofErr w:type="spellStart"/>
            <w:proofErr w:type="gramStart"/>
            <w:r w:rsidRPr="00F37C2A">
              <w:rPr>
                <w:sz w:val="20"/>
                <w:szCs w:val="20"/>
                <w:lang w:eastAsia="ru-RU"/>
              </w:rPr>
              <w:t>комбиниро-ванная</w:t>
            </w:r>
            <w:proofErr w:type="spellEnd"/>
            <w:proofErr w:type="gramEnd"/>
            <w:r w:rsidRPr="00F37C2A">
              <w:rPr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37C2A">
              <w:rPr>
                <w:sz w:val="20"/>
                <w:szCs w:val="20"/>
                <w:lang w:eastAsia="ru-RU"/>
              </w:rPr>
              <w:t>кон-трольная</w:t>
            </w:r>
            <w:proofErr w:type="spellEnd"/>
            <w:r w:rsidRPr="00F37C2A">
              <w:rPr>
                <w:sz w:val="20"/>
                <w:szCs w:val="20"/>
                <w:lang w:eastAsia="ru-RU"/>
              </w:rPr>
              <w:t xml:space="preserve"> работа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E82CE9" w:rsidRDefault="00FF35C8" w:rsidP="00F40930">
            <w:pPr>
              <w:widowControl w:val="0"/>
              <w:tabs>
                <w:tab w:val="left" w:pos="1181"/>
              </w:tabs>
              <w:autoSpaceDE w:val="0"/>
              <w:contextualSpacing/>
              <w:rPr>
                <w:sz w:val="20"/>
                <w:szCs w:val="20"/>
              </w:rPr>
            </w:pPr>
            <w:r w:rsidRPr="00E82CE9">
              <w:rPr>
                <w:sz w:val="20"/>
                <w:szCs w:val="20"/>
              </w:rPr>
              <w:t>Повторить таблицу умножения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AE1052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13.09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FF35C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9.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C21A0" w:rsidRDefault="00FF35C8" w:rsidP="00F40930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Р.н.о. Коррекция знаний.</w:t>
            </w:r>
            <w:r w:rsidRPr="00CC21A0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  <w:r w:rsidR="00930A50" w:rsidRPr="00CC21A0">
              <w:rPr>
                <w:sz w:val="20"/>
                <w:szCs w:val="20"/>
                <w:lang w:val="tt-RU" w:eastAsia="ru-RU"/>
              </w:rPr>
              <w:t xml:space="preserve"> </w:t>
            </w:r>
          </w:p>
          <w:p w:rsidR="00FF35C8" w:rsidRPr="004C18E6" w:rsidRDefault="00930A50" w:rsidP="00F40930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>Хаталар өстендә эш. Кабатлау “</w:t>
            </w:r>
            <w:r w:rsidRPr="004C18E6">
              <w:rPr>
                <w:b/>
                <w:sz w:val="20"/>
                <w:szCs w:val="20"/>
                <w:lang w:val="tt-RU" w:eastAsia="ru-RU"/>
              </w:rPr>
              <w:t>0 д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ән </w:t>
            </w:r>
            <w:r w:rsidRPr="004C18E6">
              <w:rPr>
                <w:b/>
                <w:sz w:val="20"/>
                <w:szCs w:val="20"/>
                <w:lang w:val="tt-RU" w:eastAsia="ru-RU"/>
              </w:rPr>
              <w:t>100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 кадәр саннар”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Анализируют ошибки, допущенные в контрольной работе. Находят периметр многоугольника; значение каждого выражения удобным способом (упр.1, 4, стр.17). Составляют по таблице задачу и решают ее (упр.6, стр.18).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Зна</w:t>
            </w:r>
            <w:r w:rsidRPr="009832BB">
              <w:rPr>
                <w:sz w:val="20"/>
                <w:szCs w:val="20"/>
                <w:lang w:eastAsia="ru-RU"/>
              </w:rPr>
              <w:t>ть причину ошибки и корректировать ее, оценивать свою работу.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Р.н.о. Р</w:t>
            </w:r>
            <w:r w:rsidRPr="00F37C2A">
              <w:rPr>
                <w:sz w:val="20"/>
                <w:szCs w:val="20"/>
                <w:lang w:eastAsia="ru-RU"/>
              </w:rPr>
              <w:t xml:space="preserve">абота с </w:t>
            </w:r>
            <w:proofErr w:type="gramStart"/>
            <w:r w:rsidRPr="00F37C2A">
              <w:rPr>
                <w:sz w:val="20"/>
                <w:szCs w:val="20"/>
                <w:lang w:eastAsia="ru-RU"/>
              </w:rPr>
              <w:t>кар-точками</w:t>
            </w:r>
            <w:proofErr w:type="gramEnd"/>
            <w:r w:rsidRPr="00F37C2A">
              <w:rPr>
                <w:sz w:val="20"/>
                <w:szCs w:val="20"/>
                <w:lang w:eastAsia="ru-RU"/>
              </w:rPr>
              <w:t>, тестовые задания.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E82CE9" w:rsidRDefault="00FF35C8" w:rsidP="00F40930">
            <w:pPr>
              <w:widowControl w:val="0"/>
              <w:tabs>
                <w:tab w:val="left" w:pos="1181"/>
              </w:tabs>
              <w:autoSpaceDE w:val="0"/>
              <w:contextualSpacing/>
              <w:rPr>
                <w:sz w:val="20"/>
                <w:szCs w:val="20"/>
              </w:rPr>
            </w:pPr>
            <w:r w:rsidRPr="00E82CE9">
              <w:rPr>
                <w:sz w:val="20"/>
                <w:szCs w:val="20"/>
              </w:rPr>
              <w:t>с.18 № 8,9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AE1052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16.09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FF35C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10.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CC21A0" w:rsidRDefault="00FF35C8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Цена. Количество. Стоимость.</w:t>
            </w:r>
          </w:p>
          <w:p w:rsidR="00CC21A0" w:rsidRDefault="00FF35C8" w:rsidP="00930A5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i/>
                <w:sz w:val="20"/>
                <w:szCs w:val="20"/>
              </w:rPr>
              <w:t>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="00930A50" w:rsidRPr="00CC21A0">
              <w:rPr>
                <w:b/>
                <w:sz w:val="20"/>
                <w:szCs w:val="20"/>
                <w:lang w:val="tt-RU" w:eastAsia="ru-RU"/>
              </w:rPr>
              <w:t xml:space="preserve">. </w:t>
            </w:r>
          </w:p>
          <w:p w:rsidR="00FF35C8" w:rsidRPr="00CC21A0" w:rsidRDefault="00930A50" w:rsidP="00F4093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>Бәясе. Саны. Кыйммәте.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Фронтальная работа над задачей (стр.19), чтение вывода. Составляют по таблице задачи и решают (упр.1, стр.20). Сравнивают условия и решение задач (упр.2).  Упр.4,с.20 учащиеся выполняют самостоятельно.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Имеют представление о величинах цена, количество, стоимость.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F37C2A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FF35C8" w:rsidRPr="00F37C2A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E82CE9" w:rsidRDefault="00FF35C8" w:rsidP="00F40930">
            <w:pPr>
              <w:widowControl w:val="0"/>
              <w:tabs>
                <w:tab w:val="left" w:pos="1181"/>
              </w:tabs>
              <w:autoSpaceDE w:val="0"/>
              <w:contextualSpacing/>
              <w:rPr>
                <w:sz w:val="20"/>
                <w:szCs w:val="20"/>
              </w:rPr>
            </w:pPr>
            <w:r w:rsidRPr="00E82CE9">
              <w:rPr>
                <w:sz w:val="20"/>
                <w:szCs w:val="20"/>
              </w:rPr>
              <w:t>с.21 № 7,8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AE1052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17.09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FF35C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11.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C21A0" w:rsidRDefault="00FF35C8" w:rsidP="00930A50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Решение простых задач на нахождение цены, количества, стоимости.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="00930A50" w:rsidRPr="00CC21A0">
              <w:rPr>
                <w:sz w:val="20"/>
                <w:szCs w:val="20"/>
                <w:lang w:val="tt-RU" w:eastAsia="ru-RU"/>
              </w:rPr>
              <w:t xml:space="preserve"> </w:t>
            </w:r>
          </w:p>
          <w:p w:rsidR="00FF35C8" w:rsidRPr="00CC21A0" w:rsidRDefault="00930A50" w:rsidP="00F40930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Бәясен, санын,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lastRenderedPageBreak/>
              <w:t>кыйммәтен табуга гади мәсьәләләр чишү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Устный счет, игра «Молчанка». Составление и решение задач. Упр.1, с.21  выполняется устно в ходе фронтальной работы с классом. Упр.7,с.22  выполняют самостоятельно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решать простые задачи на нахождение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стоимости, составлять и решать обратные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им задачи.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F37C2A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FF35C8" w:rsidRPr="00F37C2A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E82CE9" w:rsidRDefault="00FF35C8" w:rsidP="00F40930">
            <w:pPr>
              <w:widowControl w:val="0"/>
              <w:tabs>
                <w:tab w:val="left" w:pos="1181"/>
              </w:tabs>
              <w:autoSpaceDE w:val="0"/>
              <w:contextualSpacing/>
              <w:rPr>
                <w:sz w:val="20"/>
                <w:szCs w:val="20"/>
              </w:rPr>
            </w:pPr>
            <w:r w:rsidRPr="00E82CE9">
              <w:rPr>
                <w:sz w:val="20"/>
                <w:szCs w:val="20"/>
              </w:rPr>
              <w:t>с.22 № 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AE1052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18.09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FF35C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>12.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CC21A0" w:rsidRDefault="00FF35C8" w:rsidP="00F40930">
            <w:pPr>
              <w:jc w:val="both"/>
              <w:rPr>
                <w:i/>
                <w:sz w:val="20"/>
                <w:szCs w:val="20"/>
                <w:lang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Проверка сложения.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930A50" w:rsidRPr="00CC21A0" w:rsidRDefault="00930A50" w:rsidP="00930A50">
            <w:pPr>
              <w:suppressAutoHyphens w:val="0"/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>Кушуны тикшерү.</w:t>
            </w:r>
          </w:p>
          <w:p w:rsidR="00FF35C8" w:rsidRPr="00CC21A0" w:rsidRDefault="00FF35C8" w:rsidP="00F40930">
            <w:pPr>
              <w:jc w:val="both"/>
              <w:rPr>
                <w:sz w:val="20"/>
                <w:szCs w:val="20"/>
                <w:lang w:eastAsia="ru-RU"/>
              </w:rPr>
            </w:pPr>
          </w:p>
          <w:p w:rsidR="00FF35C8" w:rsidRPr="00CC21A0" w:rsidRDefault="00FF35C8" w:rsidP="00F40930">
            <w:pPr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Выполняют сложение и делают проверку двумя способами. Составляют по схеме задачу и решают (упр.2, стр.23). Вычисляют периметр многоугольников, сравнивают (стр.24, упр.6).  Вычисляют удобным способом (упр.2, стр.25). Решают задачу с опорой на рисунок (упрю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4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>, стр.25).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проверять правильность выполнения действия сложения.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E82CE9" w:rsidRDefault="00FF35C8" w:rsidP="00F40930">
            <w:pPr>
              <w:widowControl w:val="0"/>
              <w:tabs>
                <w:tab w:val="left" w:pos="1181"/>
              </w:tabs>
              <w:autoSpaceDE w:val="0"/>
              <w:contextualSpacing/>
              <w:rPr>
                <w:sz w:val="20"/>
                <w:szCs w:val="20"/>
              </w:rPr>
            </w:pPr>
            <w:r w:rsidRPr="00E82CE9">
              <w:rPr>
                <w:sz w:val="20"/>
                <w:szCs w:val="20"/>
              </w:rPr>
              <w:t>с.24 № 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AE1052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20.09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FF35C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13.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C21A0" w:rsidRDefault="00FF35C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Увеличение и уменьшение числа в несколько раз.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="00930A50" w:rsidRPr="00CC21A0">
              <w:rPr>
                <w:i/>
                <w:sz w:val="20"/>
                <w:szCs w:val="20"/>
                <w:lang w:eastAsia="ru-RU"/>
              </w:rPr>
              <w:t xml:space="preserve">. </w:t>
            </w:r>
          </w:p>
          <w:p w:rsidR="00FF35C8" w:rsidRPr="00CC21A0" w:rsidRDefault="00930A50" w:rsidP="00F40930">
            <w:pPr>
              <w:jc w:val="both"/>
              <w:rPr>
                <w:sz w:val="20"/>
                <w:szCs w:val="20"/>
                <w:lang w:val="tt-RU" w:eastAsia="ru-RU"/>
              </w:rPr>
            </w:pPr>
            <w:proofErr w:type="spellStart"/>
            <w:r w:rsidRPr="00CC21A0">
              <w:rPr>
                <w:b/>
                <w:sz w:val="20"/>
                <w:szCs w:val="20"/>
                <w:lang w:eastAsia="ru-RU"/>
              </w:rPr>
              <w:t>Санны</w:t>
            </w:r>
            <w:proofErr w:type="spellEnd"/>
            <w:r w:rsidRPr="00CC21A0">
              <w:rPr>
                <w:b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CC21A0">
              <w:rPr>
                <w:b/>
                <w:sz w:val="20"/>
                <w:szCs w:val="20"/>
                <w:lang w:eastAsia="ru-RU"/>
              </w:rPr>
              <w:t>бернич</w:t>
            </w:r>
            <w:proofErr w:type="spellEnd"/>
            <w:r w:rsidRPr="00CC21A0">
              <w:rPr>
                <w:b/>
                <w:sz w:val="20"/>
                <w:szCs w:val="20"/>
                <w:lang w:val="tt-RU" w:eastAsia="ru-RU"/>
              </w:rPr>
              <w:t>ә</w:t>
            </w:r>
            <w:r w:rsidRPr="00CC21A0">
              <w:rPr>
                <w:b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CC21A0">
              <w:rPr>
                <w:b/>
                <w:sz w:val="20"/>
                <w:szCs w:val="20"/>
                <w:lang w:eastAsia="ru-RU"/>
              </w:rPr>
              <w:t>тапкы</w:t>
            </w:r>
            <w:proofErr w:type="spellEnd"/>
            <w:r w:rsidRPr="00CC21A0">
              <w:rPr>
                <w:b/>
                <w:sz w:val="20"/>
                <w:szCs w:val="20"/>
                <w:lang w:val="tt-RU" w:eastAsia="ru-RU"/>
              </w:rPr>
              <w:t>р арттыру һәм киметү</w:t>
            </w:r>
            <w:r w:rsidRPr="00CC21A0">
              <w:rPr>
                <w:i/>
                <w:sz w:val="20"/>
                <w:szCs w:val="20"/>
                <w:lang w:val="tt-RU" w:eastAsia="ru-RU"/>
              </w:rPr>
              <w:t>.</w:t>
            </w:r>
          </w:p>
          <w:p w:rsidR="00FF35C8" w:rsidRPr="00CC21A0" w:rsidRDefault="00FF35C8" w:rsidP="00F40930">
            <w:pPr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Чертят отрезок заданной длины и увеличивают его в несколько раз (упр.2, стр.26). Выполняют сложение и делают проверку (упр.2, стр.27). Сравнивают решения задач, находят сходство и различие (упр.7, стр.27).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Понима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значение «увеличить в несколько раз»; «уменьшить в несколько раз».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F37C2A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E82CE9" w:rsidRDefault="00FF35C8" w:rsidP="00F40930">
            <w:pPr>
              <w:widowControl w:val="0"/>
              <w:tabs>
                <w:tab w:val="left" w:pos="1181"/>
              </w:tabs>
              <w:autoSpaceDE w:val="0"/>
              <w:contextualSpacing/>
              <w:rPr>
                <w:sz w:val="20"/>
                <w:szCs w:val="20"/>
              </w:rPr>
            </w:pPr>
            <w:r w:rsidRPr="00E82CE9">
              <w:rPr>
                <w:sz w:val="20"/>
                <w:szCs w:val="20"/>
              </w:rPr>
              <w:t>с.25 № 2,3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AE1052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23.09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FF35C8" w:rsidRPr="009832BB" w:rsidTr="004C18E6">
        <w:trPr>
          <w:trHeight w:val="1829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14.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18E6" w:rsidRDefault="00FF35C8" w:rsidP="00930A50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 xml:space="preserve">Прибавление суммы к числу. </w:t>
            </w:r>
            <w:proofErr w:type="spellStart"/>
            <w:r w:rsidRPr="00CC21A0">
              <w:rPr>
                <w:sz w:val="20"/>
                <w:szCs w:val="20"/>
                <w:u w:val="single"/>
                <w:lang w:eastAsia="ru-RU"/>
              </w:rPr>
              <w:t>Арифмет</w:t>
            </w:r>
            <w:proofErr w:type="gramStart"/>
            <w:r w:rsidRPr="00CC21A0">
              <w:rPr>
                <w:sz w:val="20"/>
                <w:szCs w:val="20"/>
                <w:u w:val="single"/>
                <w:lang w:eastAsia="ru-RU"/>
              </w:rPr>
              <w:t>.д</w:t>
            </w:r>
            <w:proofErr w:type="gramEnd"/>
            <w:r w:rsidRPr="00CC21A0">
              <w:rPr>
                <w:sz w:val="20"/>
                <w:szCs w:val="20"/>
                <w:u w:val="single"/>
                <w:lang w:eastAsia="ru-RU"/>
              </w:rPr>
              <w:t>иктант</w:t>
            </w:r>
            <w:proofErr w:type="spellEnd"/>
            <w:r w:rsidRPr="00CC21A0">
              <w:rPr>
                <w:sz w:val="20"/>
                <w:szCs w:val="20"/>
                <w:u w:val="single"/>
                <w:lang w:eastAsia="ru-RU"/>
              </w:rPr>
              <w:t>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="00930A50" w:rsidRPr="00CC21A0">
              <w:rPr>
                <w:sz w:val="20"/>
                <w:szCs w:val="20"/>
                <w:lang w:val="tt-RU" w:eastAsia="ru-RU"/>
              </w:rPr>
              <w:t xml:space="preserve"> </w:t>
            </w:r>
          </w:p>
          <w:p w:rsidR="00930A50" w:rsidRPr="00CC21A0" w:rsidRDefault="00930A50" w:rsidP="00930A5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>Сумманы санга арттыру</w:t>
            </w:r>
          </w:p>
          <w:p w:rsidR="00FF35C8" w:rsidRPr="00CC21A0" w:rsidRDefault="00FF35C8" w:rsidP="00F40930">
            <w:pPr>
              <w:jc w:val="both"/>
              <w:rPr>
                <w:sz w:val="20"/>
                <w:szCs w:val="20"/>
                <w:lang w:val="tt-RU"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Находят значение каждого выражения тремя способами (упр. стр.28). Прибавляют сумму к числу, делают вывод (упр.3, стр.29). Составляют задачи по схеме (упр.5). Находят периметр прямоугольника (упр.7,стр.29)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Понима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>, что правило прибавления суммы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к числу сводится к правилу прибавления числа к сумме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за счёт перестановки слагаемых.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F37C2A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FF35C8" w:rsidRPr="00F37C2A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  <w:r>
              <w:rPr>
                <w:sz w:val="20"/>
                <w:szCs w:val="20"/>
                <w:lang w:eastAsia="ru-RU"/>
              </w:rPr>
              <w:t xml:space="preserve">, </w:t>
            </w:r>
            <w:proofErr w:type="spellStart"/>
            <w:r>
              <w:rPr>
                <w:sz w:val="20"/>
                <w:szCs w:val="20"/>
                <w:lang w:eastAsia="ru-RU"/>
              </w:rPr>
              <w:t>арифм</w:t>
            </w:r>
            <w:proofErr w:type="gramStart"/>
            <w:r>
              <w:rPr>
                <w:sz w:val="20"/>
                <w:szCs w:val="20"/>
                <w:lang w:eastAsia="ru-RU"/>
              </w:rPr>
              <w:t>.д</w:t>
            </w:r>
            <w:proofErr w:type="gramEnd"/>
            <w:r>
              <w:rPr>
                <w:sz w:val="20"/>
                <w:szCs w:val="20"/>
                <w:lang w:eastAsia="ru-RU"/>
              </w:rPr>
              <w:t>икт</w:t>
            </w:r>
            <w:proofErr w:type="spellEnd"/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E82CE9" w:rsidRDefault="00FF35C8" w:rsidP="00F40930">
            <w:pPr>
              <w:widowControl w:val="0"/>
              <w:tabs>
                <w:tab w:val="left" w:pos="1181"/>
              </w:tabs>
              <w:autoSpaceDE w:val="0"/>
              <w:contextualSpacing/>
              <w:rPr>
                <w:sz w:val="20"/>
                <w:szCs w:val="20"/>
              </w:rPr>
            </w:pPr>
            <w:r w:rsidRPr="00E82CE9">
              <w:rPr>
                <w:sz w:val="20"/>
                <w:szCs w:val="20"/>
              </w:rPr>
              <w:t>с.27 № 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AE1052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24.09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FF35C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15.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CC21A0" w:rsidRDefault="00FF35C8" w:rsidP="00F40930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Прибавление суммы к числу. Закрепление. Самостоятельная работа.</w:t>
            </w:r>
            <w:r w:rsidRPr="00CC21A0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  <w:r w:rsidR="00930A50" w:rsidRPr="00CC21A0">
              <w:rPr>
                <w:sz w:val="20"/>
                <w:szCs w:val="20"/>
                <w:lang w:val="tt-RU" w:eastAsia="ru-RU"/>
              </w:rPr>
              <w:t xml:space="preserve"> </w:t>
            </w:r>
            <w:r w:rsidR="00930A50" w:rsidRPr="00CC21A0">
              <w:rPr>
                <w:b/>
                <w:sz w:val="20"/>
                <w:szCs w:val="20"/>
                <w:lang w:val="tt-RU" w:eastAsia="ru-RU"/>
              </w:rPr>
              <w:t>Сумманы санга арттыру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A04432" w:rsidRDefault="00FF35C8" w:rsidP="00F40930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Находят удобные способы вычисления (упр.2, стр.30). Составляют задачи по схемам (упр.5). Решают задание повышенной сложности (упр.10, стр.31)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.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в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>ыполняют самостоятельную работу по карточкам.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Понимают, что правило прибавления суммы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к числу сводится к правилу прибавления числа к сумме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за счёт перестановки слагаемых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</w:t>
            </w:r>
            <w:r>
              <w:rPr>
                <w:sz w:val="20"/>
                <w:szCs w:val="20"/>
                <w:lang w:eastAsia="ru-RU"/>
              </w:rPr>
              <w:t>ни</w:t>
            </w:r>
            <w:r w:rsidRPr="00F37C2A">
              <w:rPr>
                <w:sz w:val="20"/>
                <w:szCs w:val="20"/>
                <w:lang w:eastAsia="ru-RU"/>
              </w:rPr>
              <w:t>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E82CE9" w:rsidRDefault="00FF35C8" w:rsidP="00F40930">
            <w:pPr>
              <w:widowControl w:val="0"/>
              <w:tabs>
                <w:tab w:val="left" w:pos="1181"/>
              </w:tabs>
              <w:autoSpaceDE w:val="0"/>
              <w:contextualSpacing/>
              <w:rPr>
                <w:sz w:val="20"/>
                <w:szCs w:val="20"/>
              </w:rPr>
            </w:pPr>
            <w:r w:rsidRPr="00E82CE9">
              <w:rPr>
                <w:sz w:val="20"/>
                <w:szCs w:val="20"/>
              </w:rPr>
              <w:t>с.29 № 6,7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AE1052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25.09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FF35C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16</w:t>
            </w:r>
            <w:r w:rsidR="00090FC9">
              <w:rPr>
                <w:sz w:val="20"/>
                <w:szCs w:val="20"/>
                <w:lang w:val="tt-RU" w:eastAsia="ru-RU"/>
              </w:rPr>
              <w:t>-17</w:t>
            </w:r>
            <w:r w:rsidRPr="009832BB">
              <w:rPr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C21A0" w:rsidRDefault="00FF35C8" w:rsidP="00F40930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Правило прибавления суммы к числу.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="00930A50" w:rsidRPr="00CC21A0">
              <w:rPr>
                <w:sz w:val="20"/>
                <w:szCs w:val="20"/>
                <w:lang w:val="tt-RU" w:eastAsia="ru-RU"/>
              </w:rPr>
              <w:t xml:space="preserve"> </w:t>
            </w:r>
          </w:p>
          <w:p w:rsidR="00FF35C8" w:rsidRPr="00CC21A0" w:rsidRDefault="00930A50" w:rsidP="00F4093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>Сумманы санга арттыру кагыйдәләре</w:t>
            </w:r>
          </w:p>
          <w:p w:rsidR="00FF35C8" w:rsidRPr="00CC21A0" w:rsidRDefault="00FF35C8" w:rsidP="00F40930">
            <w:pPr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090FC9" w:rsidRDefault="00090FC9" w:rsidP="00F40930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1+1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Составляют круговые примеры (упр.1, стр32). Решают двумя способами задачу (упр.2, стр.32). Расшифровывают название сказки (упр.6, стр.33).Определяют периметр фигур в клетках (упр.8,стр.33)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Понима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>, что правило прибавления суммы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к числу сводится к правилу прибавления числа к сумме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за счёт перестановки слагаемых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5C8" w:rsidRPr="00F37C2A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FF35C8" w:rsidRPr="00F37C2A" w:rsidRDefault="00FF35C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E82CE9" w:rsidRDefault="00FF35C8" w:rsidP="00F40930">
            <w:pPr>
              <w:widowControl w:val="0"/>
              <w:tabs>
                <w:tab w:val="left" w:pos="1181"/>
              </w:tabs>
              <w:autoSpaceDE w:val="0"/>
              <w:contextualSpacing/>
              <w:rPr>
                <w:sz w:val="20"/>
                <w:szCs w:val="20"/>
              </w:rPr>
            </w:pPr>
            <w:r w:rsidRPr="00E82CE9">
              <w:rPr>
                <w:sz w:val="20"/>
                <w:szCs w:val="20"/>
              </w:rPr>
              <w:t>с.</w:t>
            </w:r>
            <w:r>
              <w:rPr>
                <w:sz w:val="20"/>
                <w:szCs w:val="20"/>
              </w:rPr>
              <w:t>31</w:t>
            </w:r>
            <w:r w:rsidRPr="00E82CE9">
              <w:rPr>
                <w:sz w:val="20"/>
                <w:szCs w:val="20"/>
              </w:rPr>
              <w:t xml:space="preserve"> № 6,7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Default="00AE1052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27.09</w:t>
            </w:r>
          </w:p>
          <w:p w:rsidR="00092033" w:rsidRPr="009832BB" w:rsidRDefault="00092033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30.09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5C8" w:rsidRPr="009832BB" w:rsidRDefault="00FF35C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C659A6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090FC9" w:rsidP="00CC21A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val="tt-RU" w:eastAsia="ru-RU"/>
              </w:rPr>
              <w:t>18</w:t>
            </w:r>
            <w:r w:rsidR="00C659A6">
              <w:rPr>
                <w:sz w:val="20"/>
                <w:szCs w:val="20"/>
                <w:lang w:val="tt-RU" w:eastAsia="ru-RU"/>
              </w:rPr>
              <w:t>-</w:t>
            </w:r>
            <w:r>
              <w:rPr>
                <w:sz w:val="20"/>
                <w:szCs w:val="20"/>
                <w:lang w:eastAsia="ru-RU"/>
              </w:rPr>
              <w:t>1</w:t>
            </w:r>
            <w:r>
              <w:rPr>
                <w:sz w:val="20"/>
                <w:szCs w:val="20"/>
                <w:lang w:val="tt-RU" w:eastAsia="ru-RU"/>
              </w:rPr>
              <w:t>9</w:t>
            </w:r>
            <w:r w:rsidR="00C659A6" w:rsidRPr="009832BB">
              <w:rPr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C21A0" w:rsidRDefault="00C659A6" w:rsidP="00B738B2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 xml:space="preserve">Обозначение геометрических фигур. </w:t>
            </w:r>
            <w:r w:rsidRPr="00CC21A0">
              <w:rPr>
                <w:i/>
                <w:sz w:val="20"/>
                <w:szCs w:val="20"/>
              </w:rPr>
              <w:t>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</w:p>
          <w:p w:rsidR="00C659A6" w:rsidRPr="00CC21A0" w:rsidRDefault="00C659A6" w:rsidP="00F4093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lastRenderedPageBreak/>
              <w:t>Геометрик фигураларның тамгаланышы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Default="00C659A6" w:rsidP="00F40930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1</w:t>
            </w:r>
          </w:p>
          <w:p w:rsidR="00C659A6" w:rsidRPr="00E219FD" w:rsidRDefault="00C659A6" w:rsidP="00F40930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Знакомятся с общепринятым правилом обозначения геометрических фигур. Читают имена фигур (упр.2. стр.35).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обозначать геометрические фигуры буквами латинского алфавита.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F37C2A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</w:t>
            </w:r>
            <w:r w:rsidRPr="00F37C2A">
              <w:rPr>
                <w:sz w:val="20"/>
                <w:szCs w:val="20"/>
                <w:lang w:eastAsia="ru-RU"/>
              </w:rPr>
              <w:lastRenderedPageBreak/>
              <w:t>таблицами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E82CE9" w:rsidRDefault="00C659A6" w:rsidP="00F40930">
            <w:pPr>
              <w:widowControl w:val="0"/>
              <w:tabs>
                <w:tab w:val="left" w:pos="1181"/>
              </w:tabs>
              <w:autoSpaceDE w:val="0"/>
              <w:contextualSpacing/>
              <w:rPr>
                <w:sz w:val="20"/>
                <w:szCs w:val="20"/>
              </w:rPr>
            </w:pPr>
            <w:r w:rsidRPr="00E82CE9">
              <w:rPr>
                <w:sz w:val="20"/>
                <w:szCs w:val="20"/>
              </w:rPr>
              <w:lastRenderedPageBreak/>
              <w:t>с.</w:t>
            </w:r>
            <w:r>
              <w:rPr>
                <w:sz w:val="20"/>
                <w:szCs w:val="20"/>
              </w:rPr>
              <w:t>36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34D5" w:rsidRDefault="00D434D5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1.10</w:t>
            </w:r>
          </w:p>
          <w:p w:rsidR="00092033" w:rsidRDefault="00092033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4.10</w:t>
            </w:r>
          </w:p>
          <w:p w:rsidR="00E842DA" w:rsidRDefault="00E842DA" w:rsidP="00F40930">
            <w:pPr>
              <w:rPr>
                <w:sz w:val="20"/>
                <w:szCs w:val="20"/>
                <w:lang w:eastAsia="ru-RU"/>
              </w:rPr>
            </w:pPr>
          </w:p>
          <w:p w:rsidR="00E842DA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bookmarkStart w:id="6" w:name="_GoBack"/>
            <w:bookmarkEnd w:id="6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C659A6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090FC9" w:rsidP="00CC21A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val="tt-RU" w:eastAsia="ru-RU"/>
              </w:rPr>
              <w:lastRenderedPageBreak/>
              <w:t>20</w:t>
            </w:r>
            <w:r w:rsidR="00C659A6" w:rsidRPr="009832BB">
              <w:rPr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C21A0" w:rsidRDefault="00C659A6" w:rsidP="00F4093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Контрольная работа №1 по теме «Числа от 0 до 100. Сложение и вычитание. Числовые выражения».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контроля.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 </w:t>
            </w:r>
          </w:p>
          <w:p w:rsidR="00C659A6" w:rsidRPr="00CC21A0" w:rsidRDefault="00C659A6" w:rsidP="00F4093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>“0 дән 100 гә кадәр саннар. Кушу һәм алу. Санлы аңлатмалар” темасы буенча К</w:t>
            </w:r>
            <w:proofErr w:type="spellStart"/>
            <w:r w:rsidRPr="00CC21A0">
              <w:rPr>
                <w:b/>
                <w:sz w:val="20"/>
                <w:szCs w:val="20"/>
                <w:lang w:eastAsia="ru-RU"/>
              </w:rPr>
              <w:t>онтроль</w:t>
            </w:r>
            <w:proofErr w:type="spellEnd"/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 эш №1 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Выполнение контрольной работы.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Применять изученные способы действий для решения задач в типовых и поисковых ситуациях. Контролировать правильность и полноту выполнения  изученных способов действия.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F37C2A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Письменная </w:t>
            </w:r>
            <w:proofErr w:type="spellStart"/>
            <w:proofErr w:type="gramStart"/>
            <w:r w:rsidRPr="00F37C2A">
              <w:rPr>
                <w:sz w:val="20"/>
                <w:szCs w:val="20"/>
                <w:lang w:eastAsia="ru-RU"/>
              </w:rPr>
              <w:t>комбиниро-ванная</w:t>
            </w:r>
            <w:proofErr w:type="spellEnd"/>
            <w:proofErr w:type="gramEnd"/>
            <w:r w:rsidRPr="00F37C2A">
              <w:rPr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37C2A">
              <w:rPr>
                <w:sz w:val="20"/>
                <w:szCs w:val="20"/>
                <w:lang w:eastAsia="ru-RU"/>
              </w:rPr>
              <w:t>кон-трольная</w:t>
            </w:r>
            <w:proofErr w:type="spellEnd"/>
            <w:r w:rsidRPr="00F37C2A">
              <w:rPr>
                <w:sz w:val="20"/>
                <w:szCs w:val="20"/>
                <w:lang w:eastAsia="ru-RU"/>
              </w:rPr>
              <w:t xml:space="preserve"> работа</w:t>
            </w:r>
          </w:p>
          <w:p w:rsidR="00C659A6" w:rsidRPr="00F37C2A" w:rsidRDefault="00C659A6" w:rsidP="00F40930">
            <w:pPr>
              <w:rPr>
                <w:sz w:val="20"/>
                <w:szCs w:val="20"/>
                <w:lang w:eastAsia="ru-RU"/>
              </w:rPr>
            </w:pPr>
          </w:p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0FC9" w:rsidRDefault="00C659A6" w:rsidP="00F40930">
            <w:pPr>
              <w:widowControl w:val="0"/>
              <w:tabs>
                <w:tab w:val="left" w:pos="1181"/>
              </w:tabs>
              <w:autoSpaceDE w:val="0"/>
              <w:contextualSpacing/>
              <w:rPr>
                <w:lang w:val="tt-RU"/>
              </w:rPr>
            </w:pPr>
            <w:r w:rsidRPr="00E82CE9">
              <w:rPr>
                <w:sz w:val="20"/>
                <w:szCs w:val="20"/>
              </w:rPr>
              <w:t>Повторить таблицу деления</w:t>
            </w:r>
            <w:r w:rsidR="00090FC9">
              <w:t xml:space="preserve"> </w:t>
            </w:r>
          </w:p>
          <w:p w:rsidR="00090FC9" w:rsidRDefault="00090FC9" w:rsidP="00F40930">
            <w:pPr>
              <w:widowControl w:val="0"/>
              <w:tabs>
                <w:tab w:val="left" w:pos="1181"/>
              </w:tabs>
              <w:autoSpaceDE w:val="0"/>
              <w:contextualSpacing/>
              <w:rPr>
                <w:lang w:val="tt-RU"/>
              </w:rPr>
            </w:pPr>
          </w:p>
          <w:p w:rsidR="00C659A6" w:rsidRPr="00E82CE9" w:rsidRDefault="00090FC9" w:rsidP="00F40930">
            <w:pPr>
              <w:widowControl w:val="0"/>
              <w:tabs>
                <w:tab w:val="left" w:pos="1181"/>
              </w:tabs>
              <w:autoSpaceDE w:val="0"/>
              <w:contextualSpacing/>
              <w:rPr>
                <w:sz w:val="20"/>
                <w:szCs w:val="20"/>
              </w:rPr>
            </w:pPr>
            <w:r w:rsidRPr="00090FC9">
              <w:rPr>
                <w:sz w:val="20"/>
                <w:szCs w:val="20"/>
              </w:rPr>
              <w:t>с.37 № 4,8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D434D5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C659A6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CC21A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21.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Default="00C659A6" w:rsidP="00B738B2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 xml:space="preserve">Вычитание числа из суммы. </w:t>
            </w:r>
            <w:r w:rsidRPr="00CC21A0">
              <w:rPr>
                <w:i/>
                <w:sz w:val="20"/>
                <w:szCs w:val="20"/>
              </w:rPr>
              <w:t>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</w:p>
          <w:p w:rsidR="00090FC9" w:rsidRPr="00CC21A0" w:rsidRDefault="00090FC9" w:rsidP="00B738B2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090FC9">
              <w:rPr>
                <w:sz w:val="20"/>
                <w:szCs w:val="20"/>
                <w:lang w:val="tt-RU" w:eastAsia="ru-RU"/>
              </w:rPr>
              <w:t>Хаталар өстендә эш.</w:t>
            </w:r>
          </w:p>
          <w:p w:rsidR="00C659A6" w:rsidRPr="00CC21A0" w:rsidRDefault="00C659A6" w:rsidP="00B738B2">
            <w:pPr>
              <w:jc w:val="both"/>
              <w:rPr>
                <w:b/>
                <w:i/>
                <w:sz w:val="20"/>
                <w:szCs w:val="20"/>
                <w:lang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>Суммадан санны алу</w:t>
            </w:r>
          </w:p>
          <w:p w:rsidR="00C659A6" w:rsidRPr="00CC21A0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Находят значение выражений удобными способами (упр.1,2, стр.38). Решение задач. Определение периметра треугольника (упр.5, стр.39)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.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о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>пределение закономерности следования чисел (упр.9).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алгоритм вычитания числа из суммы.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E82CE9" w:rsidRDefault="00C659A6" w:rsidP="00F40930">
            <w:pPr>
              <w:widowControl w:val="0"/>
              <w:tabs>
                <w:tab w:val="left" w:pos="1181"/>
              </w:tabs>
              <w:autoSpaceDE w:val="0"/>
              <w:contextualSpacing/>
              <w:rPr>
                <w:sz w:val="20"/>
                <w:szCs w:val="20"/>
              </w:rPr>
            </w:pPr>
            <w:r w:rsidRPr="00E82CE9">
              <w:rPr>
                <w:sz w:val="20"/>
                <w:szCs w:val="20"/>
              </w:rPr>
              <w:t>с.38 № 3, с.39 № 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AE1052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.</w:t>
            </w:r>
            <w:r w:rsidR="00092033">
              <w:rPr>
                <w:sz w:val="20"/>
                <w:szCs w:val="20"/>
                <w:lang w:eastAsia="ru-RU"/>
              </w:rPr>
              <w:t>7</w:t>
            </w:r>
            <w:r>
              <w:rPr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C659A6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CC21A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22.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CC21A0" w:rsidRDefault="00C659A6" w:rsidP="00B738B2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 xml:space="preserve">Способы вычитания суммы из числа. Решение задач. </w:t>
            </w:r>
            <w:r w:rsidRPr="00CC21A0">
              <w:rPr>
                <w:i/>
                <w:sz w:val="20"/>
                <w:szCs w:val="20"/>
              </w:rPr>
              <w:t>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Саннан сумманы алу юллары</w:t>
            </w:r>
          </w:p>
          <w:p w:rsidR="00C659A6" w:rsidRPr="00CC21A0" w:rsidRDefault="00C659A6" w:rsidP="00CC21A0">
            <w:pPr>
              <w:jc w:val="both"/>
              <w:rPr>
                <w:b/>
                <w:i/>
                <w:sz w:val="20"/>
                <w:szCs w:val="20"/>
                <w:lang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>Мәсьәләләр чишү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A04432" w:rsidRDefault="00C659A6" w:rsidP="00F40930">
            <w:pPr>
              <w:jc w:val="center"/>
              <w:rPr>
                <w:sz w:val="20"/>
                <w:szCs w:val="20"/>
                <w:lang w:val="tt-RU" w:eastAsia="ru-RU"/>
              </w:rPr>
            </w:pPr>
            <w:r w:rsidRPr="00090FC9">
              <w:rPr>
                <w:sz w:val="20"/>
                <w:szCs w:val="20"/>
                <w:highlight w:val="yellow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Решают задачи. Выбирают удобный способ вычитания суммы из числа (упр. 3,4,5, стр.40). Определяют лишнюю фигуру из данных (упр.6, стр.42). Выполняют задание повышенной сложности (упр.10, стр.42).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алгоритм вычитания числа из суммы.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F37C2A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C659A6" w:rsidRPr="00F37C2A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E82CE9" w:rsidRDefault="00C659A6" w:rsidP="00F40930">
            <w:pPr>
              <w:widowControl w:val="0"/>
              <w:tabs>
                <w:tab w:val="left" w:pos="1181"/>
              </w:tabs>
              <w:autoSpaceDE w:val="0"/>
              <w:contextualSpacing/>
              <w:rPr>
                <w:sz w:val="20"/>
                <w:szCs w:val="20"/>
              </w:rPr>
            </w:pPr>
            <w:r w:rsidRPr="00E82CE9">
              <w:rPr>
                <w:sz w:val="20"/>
                <w:szCs w:val="20"/>
              </w:rPr>
              <w:t>с.40 № 6, 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092033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8</w:t>
            </w:r>
            <w:r w:rsidR="00AE1052">
              <w:rPr>
                <w:sz w:val="20"/>
                <w:szCs w:val="20"/>
                <w:lang w:eastAsia="ru-RU"/>
              </w:rPr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C659A6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CC21A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23.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C21A0" w:rsidRDefault="00C659A6" w:rsidP="00B738B2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Проверка вычитания.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</w:p>
          <w:p w:rsidR="00C659A6" w:rsidRPr="00CC21A0" w:rsidRDefault="00C659A6" w:rsidP="00B738B2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>Алуны тикшерү</w:t>
            </w:r>
          </w:p>
          <w:p w:rsidR="00C659A6" w:rsidRPr="00CC21A0" w:rsidRDefault="00C659A6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</w:p>
          <w:p w:rsidR="00C659A6" w:rsidRPr="00CC21A0" w:rsidRDefault="00C659A6" w:rsidP="00F40930">
            <w:pPr>
              <w:rPr>
                <w:sz w:val="20"/>
                <w:szCs w:val="20"/>
                <w:lang w:eastAsia="ru-RU"/>
              </w:rPr>
            </w:pPr>
          </w:p>
          <w:p w:rsidR="00C659A6" w:rsidRPr="00CC21A0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Знакомятся с алгоритмом проверки вычитания (стр.43). Решают задачи и делают проверку (стр.43, упр.2). Составляют задачи по схемам и решают (упр.5, стр.44). Выполняют задание повышенной сложности (упр.8, стр.44).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взаимосвязь проверки сложения вычитанием, а вычитания сложением.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F37C2A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C659A6" w:rsidRPr="00F37C2A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E82CE9" w:rsidRDefault="00C659A6" w:rsidP="00F40930">
            <w:pPr>
              <w:widowControl w:val="0"/>
              <w:tabs>
                <w:tab w:val="left" w:pos="1181"/>
              </w:tabs>
              <w:autoSpaceDE w:val="0"/>
              <w:contextualSpacing/>
              <w:rPr>
                <w:sz w:val="20"/>
                <w:szCs w:val="20"/>
              </w:rPr>
            </w:pPr>
            <w:r w:rsidRPr="00E82CE9">
              <w:rPr>
                <w:sz w:val="20"/>
                <w:szCs w:val="20"/>
              </w:rPr>
              <w:t>с.4</w:t>
            </w:r>
            <w:r>
              <w:rPr>
                <w:sz w:val="20"/>
                <w:szCs w:val="20"/>
              </w:rPr>
              <w:t>4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6</w:t>
            </w:r>
            <w:r w:rsidRPr="00E82CE9"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092033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9</w:t>
            </w:r>
            <w:r w:rsidR="00AE1052">
              <w:rPr>
                <w:sz w:val="20"/>
                <w:szCs w:val="20"/>
                <w:lang w:eastAsia="ru-RU"/>
              </w:rPr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C659A6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CC21A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24.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18E6" w:rsidRDefault="00C659A6" w:rsidP="00B738B2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Способ проверки вычитания вычитанием.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</w:p>
          <w:p w:rsidR="00C659A6" w:rsidRPr="00CC21A0" w:rsidRDefault="00C659A6" w:rsidP="00B738B2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>Алуны алу юлы белән тикшерү</w:t>
            </w:r>
          </w:p>
          <w:p w:rsidR="00C659A6" w:rsidRPr="00CC21A0" w:rsidRDefault="00C659A6" w:rsidP="00F40930">
            <w:pPr>
              <w:jc w:val="both"/>
              <w:rPr>
                <w:b/>
                <w:i/>
                <w:sz w:val="20"/>
                <w:szCs w:val="20"/>
                <w:lang w:val="tt-RU" w:eastAsia="ru-RU"/>
              </w:rPr>
            </w:pPr>
          </w:p>
          <w:p w:rsidR="00C659A6" w:rsidRPr="00CC21A0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Выполняют вычитание и делают проверку (упр.1,2, стр.45). Решают задачу с проверкой (упр.3, стр.45). Считают разными способами количество клеток в каждой фигуре (упр.6, стр.45).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взаимосвязь проверки сложения вычитанием, а вычитания сложением. 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способ проверки вычитания вычитанием, когда из уменьшаемого вычитается разность.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C659A6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E82CE9">
              <w:rPr>
                <w:sz w:val="20"/>
                <w:szCs w:val="20"/>
              </w:rPr>
              <w:t>с.4</w:t>
            </w:r>
            <w:r>
              <w:rPr>
                <w:sz w:val="20"/>
                <w:szCs w:val="20"/>
              </w:rPr>
              <w:t>4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092033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11</w:t>
            </w:r>
            <w:r w:rsidR="00AE1052">
              <w:rPr>
                <w:sz w:val="20"/>
                <w:szCs w:val="20"/>
                <w:lang w:eastAsia="ru-RU"/>
              </w:rPr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C659A6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CC21A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25.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18E6" w:rsidRDefault="00C659A6" w:rsidP="00B738B2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 xml:space="preserve">Вычитание суммы из числа. </w:t>
            </w:r>
            <w:r w:rsidRPr="00CC21A0">
              <w:rPr>
                <w:sz w:val="20"/>
                <w:szCs w:val="20"/>
                <w:u w:val="single"/>
                <w:lang w:eastAsia="ru-RU"/>
              </w:rPr>
              <w:t>Пр.р</w:t>
            </w:r>
            <w:r w:rsidRPr="00CC21A0">
              <w:rPr>
                <w:sz w:val="20"/>
                <w:szCs w:val="20"/>
                <w:lang w:eastAsia="ru-RU"/>
              </w:rPr>
              <w:t>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 xml:space="preserve">рок изучение нового </w:t>
            </w:r>
            <w:r w:rsidRPr="00CC21A0">
              <w:rPr>
                <w:i/>
                <w:sz w:val="20"/>
                <w:szCs w:val="20"/>
                <w:lang w:eastAsia="ru-RU"/>
              </w:rPr>
              <w:lastRenderedPageBreak/>
              <w:t>материала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</w:p>
          <w:p w:rsidR="00C659A6" w:rsidRPr="00CC21A0" w:rsidRDefault="00C659A6" w:rsidP="00B738B2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>Саннан сумманы алу</w:t>
            </w:r>
          </w:p>
          <w:p w:rsidR="00C659A6" w:rsidRPr="00CC21A0" w:rsidRDefault="00C659A6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</w:p>
          <w:p w:rsidR="00C659A6" w:rsidRPr="00CC21A0" w:rsidRDefault="00C659A6" w:rsidP="00F40930">
            <w:pPr>
              <w:rPr>
                <w:sz w:val="20"/>
                <w:szCs w:val="20"/>
                <w:lang w:eastAsia="ru-RU"/>
              </w:rPr>
            </w:pPr>
          </w:p>
          <w:p w:rsidR="00C659A6" w:rsidRPr="00CC21A0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Вычисляют значение выражений разными способами (упр.1, стр.47). Распределяют данные выражения в </w:t>
            </w:r>
            <w:r w:rsidRPr="009832BB">
              <w:rPr>
                <w:sz w:val="20"/>
                <w:szCs w:val="20"/>
                <w:lang w:eastAsia="ru-RU"/>
              </w:rPr>
              <w:lastRenderedPageBreak/>
              <w:t>два столбика в зависимости от способа вычисления (упр.3)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.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р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>ешают задачу разными способами (упр.4). Определяют количество клеток в каждой фигуре (упр.7, стр.48).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способы вычитания суммы из числа.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F37C2A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C659A6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</w:t>
            </w:r>
            <w:r w:rsidRPr="00F37C2A">
              <w:rPr>
                <w:sz w:val="20"/>
                <w:szCs w:val="20"/>
                <w:lang w:eastAsia="ru-RU"/>
              </w:rPr>
              <w:lastRenderedPageBreak/>
              <w:t>учебником</w:t>
            </w:r>
          </w:p>
          <w:p w:rsidR="00C659A6" w:rsidRPr="00F37C2A" w:rsidRDefault="00C659A6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Проверочная работа</w:t>
            </w:r>
          </w:p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C659A6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E82CE9">
              <w:rPr>
                <w:sz w:val="20"/>
                <w:szCs w:val="20"/>
              </w:rPr>
              <w:lastRenderedPageBreak/>
              <w:t>с.4</w:t>
            </w:r>
            <w:r>
              <w:rPr>
                <w:sz w:val="20"/>
                <w:szCs w:val="20"/>
              </w:rPr>
              <w:t>7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3</w:t>
            </w:r>
            <w:r w:rsidRPr="00E82CE9"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092033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14</w:t>
            </w:r>
            <w:r w:rsidR="00AE1052">
              <w:rPr>
                <w:sz w:val="20"/>
                <w:szCs w:val="20"/>
                <w:lang w:eastAsia="ru-RU"/>
              </w:rPr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C659A6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CC21A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>26.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18E6" w:rsidRDefault="00C659A6" w:rsidP="00F40930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Вычитание суммы из числа. Выбор удобного способа вычитания суммы из числа.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</w:p>
          <w:p w:rsidR="00C659A6" w:rsidRPr="004C18E6" w:rsidRDefault="00C659A6" w:rsidP="004C18E6">
            <w:pPr>
              <w:jc w:val="both"/>
              <w:rPr>
                <w:b/>
                <w:i/>
                <w:sz w:val="20"/>
                <w:szCs w:val="20"/>
                <w:lang w:val="tt-RU"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>Саннан сумманы алуның уңайлы юлын сайлау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Определение значения выражений удобным способом (упр.1,2, стр.48). Определение закономерности, с помощью которой составлены выражения (упр.3, стр.48). Решение задач арифметическим способом (упр.4,5, стр.49). Выбор арифметических действий (упр.9, стр.49).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способы вычитания суммы из числа. 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выбирать удобный способ вычитания суммы из числа.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F37C2A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C659A6" w:rsidRPr="00F37C2A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C659A6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E82CE9">
              <w:rPr>
                <w:sz w:val="20"/>
                <w:szCs w:val="20"/>
              </w:rPr>
              <w:t>с.4</w:t>
            </w:r>
            <w:r>
              <w:rPr>
                <w:sz w:val="20"/>
                <w:szCs w:val="20"/>
              </w:rPr>
              <w:t>9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6</w:t>
            </w:r>
            <w:r w:rsidRPr="00E82CE9"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092033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15</w:t>
            </w:r>
            <w:r w:rsidR="00AE1052">
              <w:rPr>
                <w:sz w:val="20"/>
                <w:szCs w:val="20"/>
                <w:lang w:eastAsia="ru-RU"/>
              </w:rPr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C659A6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CC21A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27.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18E6" w:rsidRDefault="00C659A6" w:rsidP="00CC21A0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Вычитание суммы из числа. Решение задач.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</w:p>
          <w:p w:rsidR="00C659A6" w:rsidRPr="00CC21A0" w:rsidRDefault="00C659A6" w:rsidP="00CC21A0">
            <w:pPr>
              <w:jc w:val="both"/>
              <w:rPr>
                <w:b/>
                <w:i/>
                <w:sz w:val="20"/>
                <w:szCs w:val="20"/>
                <w:lang w:val="tt-RU"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>Саннан сумманы алу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Решают задачи (упр.3,4,6, стр.50).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Расшифровывают слово, заменяя номер соответствующей буквой из алфавита (упр.10, стр.510.</w:t>
            </w:r>
            <w:proofErr w:type="gramEnd"/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способы вычитания суммы из числа. Самостоятельно наход</w:t>
            </w:r>
            <w:r>
              <w:rPr>
                <w:sz w:val="20"/>
                <w:szCs w:val="20"/>
                <w:lang w:eastAsia="ru-RU"/>
              </w:rPr>
              <w:t>ить</w:t>
            </w:r>
            <w:r w:rsidRPr="009832BB">
              <w:rPr>
                <w:sz w:val="20"/>
                <w:szCs w:val="20"/>
                <w:lang w:eastAsia="ru-RU"/>
              </w:rPr>
              <w:t xml:space="preserve"> и обосновыва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способ</w:t>
            </w:r>
          </w:p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вычитания суммы из числа.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C659A6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E82CE9">
              <w:rPr>
                <w:sz w:val="20"/>
                <w:szCs w:val="20"/>
              </w:rPr>
              <w:t>с.4</w:t>
            </w:r>
            <w:r>
              <w:rPr>
                <w:sz w:val="20"/>
                <w:szCs w:val="20"/>
              </w:rPr>
              <w:t>4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2</w:t>
            </w:r>
            <w:r w:rsidRPr="00E82CE9"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092033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16</w:t>
            </w:r>
            <w:r w:rsidR="00AE1052">
              <w:rPr>
                <w:sz w:val="20"/>
                <w:szCs w:val="20"/>
                <w:lang w:eastAsia="ru-RU"/>
              </w:rPr>
              <w:t>..10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C659A6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CC21A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28.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CC21A0" w:rsidRDefault="00C659A6" w:rsidP="00B738B2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Приём округления при сложении.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Кушуда түгә</w:t>
            </w:r>
            <w:proofErr w:type="gramStart"/>
            <w:r w:rsidRPr="00CC21A0">
              <w:rPr>
                <w:b/>
                <w:sz w:val="20"/>
                <w:szCs w:val="20"/>
                <w:lang w:val="tt-RU" w:eastAsia="ru-RU"/>
              </w:rPr>
              <w:t>р</w:t>
            </w:r>
            <w:proofErr w:type="gramEnd"/>
            <w:r w:rsidRPr="00CC21A0">
              <w:rPr>
                <w:b/>
                <w:sz w:val="20"/>
                <w:szCs w:val="20"/>
                <w:lang w:val="tt-RU" w:eastAsia="ru-RU"/>
              </w:rPr>
              <w:t>әкләү алымы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Составляют числовые выражения и находят их значение (упр.5, стр.53). Вычисляют периметр четырехугольника по данным длинам сторон (упр.3, стр.53).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Уметь и</w:t>
            </w:r>
            <w:r w:rsidRPr="009832BB">
              <w:rPr>
                <w:sz w:val="20"/>
                <w:szCs w:val="20"/>
                <w:lang w:eastAsia="ru-RU"/>
              </w:rPr>
              <w:t>спольз</w:t>
            </w:r>
            <w:r>
              <w:rPr>
                <w:sz w:val="20"/>
                <w:szCs w:val="20"/>
                <w:lang w:eastAsia="ru-RU"/>
              </w:rPr>
              <w:t>овать</w:t>
            </w:r>
            <w:r w:rsidRPr="009832BB">
              <w:rPr>
                <w:sz w:val="20"/>
                <w:szCs w:val="20"/>
                <w:lang w:eastAsia="ru-RU"/>
              </w:rPr>
              <w:t xml:space="preserve"> при устных вычислениях прием округления.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F37C2A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C659A6" w:rsidRPr="00F37C2A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C659A6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с.55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7</w:t>
            </w:r>
            <w:r w:rsidRPr="00E82CE9"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092033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18</w:t>
            </w:r>
            <w:r w:rsidR="00AE1052">
              <w:rPr>
                <w:sz w:val="20"/>
                <w:szCs w:val="20"/>
                <w:lang w:eastAsia="ru-RU"/>
              </w:rPr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C659A6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CC21A0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29</w:t>
            </w:r>
            <w:r w:rsidR="00E31FB8">
              <w:rPr>
                <w:sz w:val="20"/>
                <w:szCs w:val="20"/>
                <w:lang w:val="tt-RU" w:eastAsia="ru-RU"/>
              </w:rPr>
              <w:t>-30</w:t>
            </w:r>
            <w:r w:rsidRPr="009832BB">
              <w:rPr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CC21A0" w:rsidRDefault="00C659A6" w:rsidP="00B738B2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Приём округления при сложении. Вычисление суммы более двух слагаемых.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Ике кушылучыдан күбрәк сумманы түгә</w:t>
            </w:r>
            <w:proofErr w:type="gramStart"/>
            <w:r w:rsidRPr="00CC21A0">
              <w:rPr>
                <w:b/>
                <w:sz w:val="20"/>
                <w:szCs w:val="20"/>
                <w:lang w:val="tt-RU" w:eastAsia="ru-RU"/>
              </w:rPr>
              <w:t>р</w:t>
            </w:r>
            <w:proofErr w:type="gramEnd"/>
            <w:r w:rsidRPr="00CC21A0">
              <w:rPr>
                <w:b/>
                <w:sz w:val="20"/>
                <w:szCs w:val="20"/>
                <w:lang w:val="tt-RU" w:eastAsia="ru-RU"/>
              </w:rPr>
              <w:t>әкләү</w:t>
            </w:r>
          </w:p>
          <w:p w:rsidR="00C659A6" w:rsidRPr="00CC21A0" w:rsidRDefault="00C659A6" w:rsidP="00F40930">
            <w:pPr>
              <w:jc w:val="both"/>
              <w:rPr>
                <w:i/>
                <w:sz w:val="20"/>
                <w:szCs w:val="20"/>
                <w:lang w:eastAsia="ru-RU"/>
              </w:rPr>
            </w:pPr>
          </w:p>
          <w:p w:rsidR="00C659A6" w:rsidRPr="00CC21A0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C7575F" w:rsidRDefault="00C659A6" w:rsidP="00F40930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  <w:r w:rsidR="00C7575F">
              <w:rPr>
                <w:sz w:val="20"/>
                <w:szCs w:val="20"/>
                <w:lang w:val="tt-RU" w:eastAsia="ru-RU"/>
              </w:rPr>
              <w:t>+1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Вычисляют удобным способом с объяснением (упр.1, стр.54). Используя схему, составляют и решают задачу.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Составляют задачи, обратные данной (упр.2).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Вычисляют значение выражений (упр.6, стр.55). Решение неравенств. Представление числа в виде произведения одинаковых множителей (стр.56).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Уметь и</w:t>
            </w:r>
            <w:r w:rsidRPr="009832BB">
              <w:rPr>
                <w:sz w:val="20"/>
                <w:szCs w:val="20"/>
                <w:lang w:eastAsia="ru-RU"/>
              </w:rPr>
              <w:t>спольз</w:t>
            </w:r>
            <w:r>
              <w:rPr>
                <w:sz w:val="20"/>
                <w:szCs w:val="20"/>
                <w:lang w:eastAsia="ru-RU"/>
              </w:rPr>
              <w:t>овать</w:t>
            </w:r>
            <w:r w:rsidRPr="009832BB">
              <w:rPr>
                <w:sz w:val="20"/>
                <w:szCs w:val="20"/>
                <w:lang w:eastAsia="ru-RU"/>
              </w:rPr>
              <w:t xml:space="preserve"> прием округления слагаемых при нахождении суммы более двух слагаемых.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59A6" w:rsidRPr="00F37C2A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C659A6" w:rsidRPr="00F37C2A" w:rsidRDefault="00C659A6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C659A6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с.56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6</w:t>
            </w:r>
            <w:r w:rsidRPr="00E82CE9"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1426" w:rsidRDefault="007B1426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2110</w:t>
            </w:r>
          </w:p>
          <w:p w:rsidR="00092033" w:rsidRPr="009832BB" w:rsidRDefault="00092033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22.10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9A6" w:rsidRPr="009832BB" w:rsidRDefault="00C659A6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31FB8" w:rsidRPr="009832BB" w:rsidTr="00F40930">
        <w:trPr>
          <w:trHeight w:val="927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31.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CC21A0" w:rsidRDefault="00E31FB8" w:rsidP="00F4093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 xml:space="preserve">Приём округления при вычитании. </w:t>
            </w:r>
            <w:proofErr w:type="spellStart"/>
            <w:r w:rsidRPr="00CC21A0">
              <w:rPr>
                <w:sz w:val="20"/>
                <w:szCs w:val="20"/>
                <w:u w:val="single"/>
                <w:lang w:eastAsia="ru-RU"/>
              </w:rPr>
              <w:t>Сам</w:t>
            </w:r>
            <w:proofErr w:type="gramStart"/>
            <w:r w:rsidRPr="00CC21A0">
              <w:rPr>
                <w:sz w:val="20"/>
                <w:szCs w:val="20"/>
                <w:u w:val="single"/>
                <w:lang w:eastAsia="ru-RU"/>
              </w:rPr>
              <w:t>.р</w:t>
            </w:r>
            <w:proofErr w:type="spellEnd"/>
            <w:proofErr w:type="gramEnd"/>
            <w:r w:rsidRPr="00CC21A0">
              <w:rPr>
                <w:sz w:val="20"/>
                <w:szCs w:val="20"/>
                <w:u w:val="single"/>
                <w:lang w:eastAsia="ru-RU"/>
              </w:rPr>
              <w:t>.</w:t>
            </w:r>
            <w:r w:rsidRPr="00CC21A0">
              <w:rPr>
                <w:sz w:val="20"/>
                <w:szCs w:val="20"/>
                <w:lang w:eastAsia="ru-RU"/>
              </w:rPr>
              <w:t xml:space="preserve"> </w:t>
            </w:r>
            <w:r w:rsidRPr="00CC21A0">
              <w:rPr>
                <w:i/>
                <w:sz w:val="20"/>
                <w:szCs w:val="20"/>
              </w:rPr>
              <w:t>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Алуда түгәрәкләү алымы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Решают задачи (упр.2.3, стр.57). Составляют и решают числовые выражения (упр.4, стр.58). Решают задачу с опорой на рисунок (упр.5).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и </w:t>
            </w:r>
            <w:r>
              <w:rPr>
                <w:sz w:val="20"/>
                <w:szCs w:val="20"/>
                <w:lang w:eastAsia="ru-RU"/>
              </w:rPr>
              <w:t xml:space="preserve">уметь </w:t>
            </w:r>
            <w:r w:rsidRPr="009832BB">
              <w:rPr>
                <w:sz w:val="20"/>
                <w:szCs w:val="20"/>
                <w:lang w:eastAsia="ru-RU"/>
              </w:rPr>
              <w:t>использ</w:t>
            </w:r>
            <w:r>
              <w:rPr>
                <w:sz w:val="20"/>
                <w:szCs w:val="20"/>
                <w:lang w:eastAsia="ru-RU"/>
              </w:rPr>
              <w:t>овать</w:t>
            </w:r>
            <w:r w:rsidRPr="009832BB">
              <w:rPr>
                <w:sz w:val="20"/>
                <w:szCs w:val="20"/>
                <w:lang w:eastAsia="ru-RU"/>
              </w:rPr>
              <w:t xml:space="preserve"> при вычислениях прием округления при вычитании.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  <w:r>
              <w:rPr>
                <w:sz w:val="20"/>
                <w:szCs w:val="20"/>
                <w:lang w:eastAsia="ru-RU"/>
              </w:rPr>
              <w:t>, с.р.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с.58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092033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23</w:t>
            </w:r>
            <w:r w:rsidR="00AE1052">
              <w:rPr>
                <w:sz w:val="20"/>
                <w:szCs w:val="20"/>
                <w:lang w:eastAsia="ru-RU"/>
              </w:rPr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31FB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32.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CC21A0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Приём округления при вычитании. Закрепление. Решение задач.</w:t>
            </w:r>
            <w:r w:rsidRPr="00CC21A0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Алуда түгә</w:t>
            </w:r>
            <w:proofErr w:type="gramStart"/>
            <w:r w:rsidRPr="00CC21A0">
              <w:rPr>
                <w:b/>
                <w:sz w:val="20"/>
                <w:szCs w:val="20"/>
                <w:lang w:val="tt-RU" w:eastAsia="ru-RU"/>
              </w:rPr>
              <w:t>р</w:t>
            </w:r>
            <w:proofErr w:type="gramEnd"/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әкләү алымы. Ныгыту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lastRenderedPageBreak/>
              <w:t>күнегүләре.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Находят значение выражений, используя прием округления при вычитании. Решают задачу, выполняют проверку (упр.2, стр.59). Выполняют задание повышенной сложности (упр.8, стр.60).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, что при увеличении уменьшаемого на несколько единиц, нужно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на столько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же единиц  уменьшить разность.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с.59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1, с.60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092033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25</w:t>
            </w:r>
            <w:r w:rsidR="00AE1052">
              <w:rPr>
                <w:sz w:val="20"/>
                <w:szCs w:val="20"/>
                <w:lang w:eastAsia="ru-RU"/>
              </w:rPr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31FB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>33.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Default="00E31FB8" w:rsidP="00B738B2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Равные фигуры.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</w:p>
          <w:p w:rsidR="00E31FB8" w:rsidRPr="004C18E6" w:rsidRDefault="00E31FB8" w:rsidP="004C18E6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>
              <w:rPr>
                <w:b/>
                <w:sz w:val="20"/>
                <w:szCs w:val="20"/>
                <w:lang w:val="tt-RU" w:eastAsia="ru-RU"/>
              </w:rPr>
              <w:t>Тигез фигуралар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Вырезают фигуры и сравнивают их наложением. Перестраивают данные фигуры в квадрат, сделав только один надрез (стр.62).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>, что равные фигуры имеют одинаковые форму и размеры. 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сравнивать отрезки.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с.62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6,7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092033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28</w:t>
            </w:r>
            <w:r w:rsidR="00AE1052">
              <w:rPr>
                <w:sz w:val="20"/>
                <w:szCs w:val="20"/>
                <w:lang w:eastAsia="ru-RU"/>
              </w:rPr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31FB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34.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Default="00E31FB8" w:rsidP="00B738B2">
            <w:pPr>
              <w:jc w:val="both"/>
              <w:rPr>
                <w:i/>
                <w:sz w:val="20"/>
                <w:szCs w:val="20"/>
                <w:lang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Знакомство с новым типом задач. Задачи в 3 действия.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E31FB8" w:rsidRPr="004C18E6" w:rsidRDefault="00E31FB8" w:rsidP="004C18E6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3 гамәл </w:t>
            </w:r>
            <w:r>
              <w:rPr>
                <w:b/>
                <w:sz w:val="20"/>
                <w:szCs w:val="20"/>
                <w:lang w:val="tt-RU" w:eastAsia="ru-RU"/>
              </w:rPr>
              <w:t>белән чишелә торган мәсьәләләр.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Решение задачи по вопросам (стр.63). Составление задачи по рисунку и решение по действиям (упр.1, стр.64). Определяют длину третьей стороны по двум известным, находят периметр (упр.3, стр.64). Решают ребус (стр.65).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записывать решение задачи по вопросам. Записыва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решение задачи выражением.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с.64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AE1052" w:rsidP="007B1426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</w:t>
            </w:r>
            <w:r w:rsidR="00092033">
              <w:rPr>
                <w:sz w:val="20"/>
                <w:szCs w:val="20"/>
                <w:lang w:eastAsia="ru-RU"/>
              </w:rPr>
              <w:t>9</w:t>
            </w:r>
            <w:r>
              <w:rPr>
                <w:sz w:val="20"/>
                <w:szCs w:val="20"/>
                <w:lang w:eastAsia="ru-RU"/>
              </w:rPr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31FB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35.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Default="00E31FB8" w:rsidP="00B738B2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Задачи в 3 действия. Запись решения задач выражением.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. </w:t>
            </w:r>
          </w:p>
          <w:p w:rsidR="00E31FB8" w:rsidRPr="00CC21A0" w:rsidRDefault="00E31FB8" w:rsidP="00B738B2">
            <w:pPr>
              <w:jc w:val="both"/>
              <w:rPr>
                <w:sz w:val="20"/>
                <w:szCs w:val="20"/>
                <w:lang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>3 гамәлле мәсьәләләр.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Решают задачи. Вычисляют значение выражений. Находят периметр  фигур. Выполняют задание повышенной сложности (стр.66).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записывать решение задачи по вопросам. Записыва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решение задачи выражением.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с.65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092033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30</w:t>
            </w:r>
            <w:r w:rsidR="00AE1052">
              <w:rPr>
                <w:sz w:val="20"/>
                <w:szCs w:val="20"/>
                <w:lang w:eastAsia="ru-RU"/>
              </w:rPr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31FB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C659A6" w:rsidRDefault="00E31FB8" w:rsidP="005A6B9D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36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CC21A0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Урок повторения и самоконтроля.</w:t>
            </w:r>
            <w:r w:rsidRPr="00CC21A0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Кабатлау “Кушу һәм алуда түгә</w:t>
            </w:r>
            <w:proofErr w:type="gramStart"/>
            <w:r w:rsidRPr="00CC21A0">
              <w:rPr>
                <w:b/>
                <w:sz w:val="20"/>
                <w:szCs w:val="20"/>
                <w:lang w:val="tt-RU" w:eastAsia="ru-RU"/>
              </w:rPr>
              <w:t>р</w:t>
            </w:r>
            <w:proofErr w:type="gramEnd"/>
            <w:r w:rsidRPr="00CC21A0">
              <w:rPr>
                <w:b/>
                <w:sz w:val="20"/>
                <w:szCs w:val="20"/>
                <w:lang w:val="tt-RU" w:eastAsia="ru-RU"/>
              </w:rPr>
              <w:t>әкләү алымы”</w:t>
            </w:r>
          </w:p>
          <w:p w:rsidR="00E31FB8" w:rsidRPr="00CC21A0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Выполняют задания из материалов для повторения и самоконтроля (стр.67-71).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изученные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правила, способы вычислений и их проверки, уме</w:t>
            </w:r>
            <w:r>
              <w:rPr>
                <w:sz w:val="20"/>
                <w:szCs w:val="20"/>
                <w:lang w:eastAsia="ru-RU"/>
              </w:rPr>
              <w:t xml:space="preserve">ть </w:t>
            </w:r>
            <w:r w:rsidRPr="009832BB">
              <w:rPr>
                <w:sz w:val="20"/>
                <w:szCs w:val="20"/>
                <w:lang w:eastAsia="ru-RU"/>
              </w:rPr>
              <w:t>решать задачи на знание зависимости между величинами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цена, количество, стоимость, 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обозначать имена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геометрических фигур буквами латинского алфавита.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с.67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3,4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092033" w:rsidP="00F40930">
            <w:pPr>
              <w:rPr>
                <w:sz w:val="20"/>
                <w:szCs w:val="20"/>
                <w:lang w:eastAsia="ru-RU"/>
              </w:rPr>
            </w:pPr>
            <w:r w:rsidRPr="00092033">
              <w:rPr>
                <w:sz w:val="20"/>
                <w:szCs w:val="20"/>
                <w:highlight w:val="yellow"/>
                <w:lang w:eastAsia="ru-RU"/>
              </w:rPr>
              <w:t>1.11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31FB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C659A6" w:rsidRDefault="00E31FB8" w:rsidP="00F40930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37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CC21A0" w:rsidRDefault="00E31FB8" w:rsidP="00B738B2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Контрольная работа № 2 по теме: «Прием округления при сложении и вычитании».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контроля.</w:t>
            </w:r>
            <w:r w:rsidRPr="00CC21A0">
              <w:rPr>
                <w:b/>
                <w:sz w:val="20"/>
                <w:szCs w:val="20"/>
                <w:lang w:eastAsia="ru-RU"/>
              </w:rPr>
              <w:t xml:space="preserve">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“Кушу һәм алуда түгәрәкләү алымы” темасы буенча </w:t>
            </w:r>
            <w:r w:rsidRPr="00CC21A0">
              <w:rPr>
                <w:b/>
                <w:sz w:val="20"/>
                <w:szCs w:val="20"/>
                <w:lang w:eastAsia="ru-RU"/>
              </w:rPr>
              <w:t>Контроль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 эш</w:t>
            </w:r>
            <w:r w:rsidRPr="00CC21A0">
              <w:rPr>
                <w:b/>
                <w:sz w:val="20"/>
                <w:szCs w:val="20"/>
                <w:lang w:eastAsia="ru-RU"/>
              </w:rPr>
              <w:t xml:space="preserve"> № 2</w:t>
            </w:r>
          </w:p>
          <w:p w:rsidR="00E31FB8" w:rsidRPr="00CC21A0" w:rsidRDefault="00E31FB8" w:rsidP="00B738B2">
            <w:pPr>
              <w:jc w:val="both"/>
              <w:rPr>
                <w:sz w:val="20"/>
                <w:szCs w:val="20"/>
                <w:lang w:val="tt-RU"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Выполнение контрольной работы № 2 по теме: «Прием округления при сложении и вычитании»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Применять изученные способы действий для решения задач в типовых и поисковых ситуациях. Контролировать правильность и полноту выполнения  изученных способов действия.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Письменная </w:t>
            </w:r>
            <w:proofErr w:type="spellStart"/>
            <w:proofErr w:type="gramStart"/>
            <w:r w:rsidRPr="00F37C2A">
              <w:rPr>
                <w:sz w:val="20"/>
                <w:szCs w:val="20"/>
                <w:lang w:eastAsia="ru-RU"/>
              </w:rPr>
              <w:t>комбиниро-ванная</w:t>
            </w:r>
            <w:proofErr w:type="spellEnd"/>
            <w:proofErr w:type="gramEnd"/>
            <w:r w:rsidRPr="00F37C2A">
              <w:rPr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37C2A">
              <w:rPr>
                <w:sz w:val="20"/>
                <w:szCs w:val="20"/>
                <w:lang w:eastAsia="ru-RU"/>
              </w:rPr>
              <w:t>кон-трольная</w:t>
            </w:r>
            <w:proofErr w:type="spellEnd"/>
            <w:r w:rsidRPr="00F37C2A">
              <w:rPr>
                <w:sz w:val="20"/>
                <w:szCs w:val="20"/>
                <w:lang w:eastAsia="ru-RU"/>
              </w:rPr>
              <w:t xml:space="preserve"> работа</w:t>
            </w:r>
          </w:p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</w:p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Повторить таблицу умножения и деления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7B1426" w:rsidP="00F40930">
            <w:pPr>
              <w:rPr>
                <w:sz w:val="20"/>
                <w:szCs w:val="20"/>
                <w:lang w:eastAsia="ru-RU"/>
              </w:rPr>
            </w:pPr>
            <w:r w:rsidRPr="00092033">
              <w:rPr>
                <w:sz w:val="20"/>
                <w:szCs w:val="20"/>
                <w:highlight w:val="yellow"/>
                <w:lang w:eastAsia="ru-RU"/>
              </w:rPr>
              <w:t>1</w:t>
            </w:r>
            <w:r w:rsidR="00092033" w:rsidRPr="00092033">
              <w:rPr>
                <w:sz w:val="20"/>
                <w:szCs w:val="20"/>
                <w:highlight w:val="yellow"/>
                <w:lang w:eastAsia="ru-RU"/>
              </w:rPr>
              <w:t>1</w:t>
            </w:r>
            <w:r w:rsidRPr="00092033">
              <w:rPr>
                <w:sz w:val="20"/>
                <w:szCs w:val="20"/>
                <w:highlight w:val="yellow"/>
                <w:lang w:eastAsia="ru-RU"/>
              </w:rPr>
              <w:t>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31FB8" w:rsidRPr="009832BB" w:rsidTr="00F40930">
        <w:tc>
          <w:tcPr>
            <w:tcW w:w="1499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CC21A0" w:rsidRDefault="00E31FB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 w:rsidRPr="00CC21A0">
              <w:rPr>
                <w:b/>
                <w:sz w:val="20"/>
                <w:szCs w:val="20"/>
                <w:lang w:eastAsia="ru-RU"/>
              </w:rPr>
              <w:t>Умножение и деление</w:t>
            </w:r>
          </w:p>
          <w:p w:rsidR="00E31FB8" w:rsidRPr="00CC21A0" w:rsidRDefault="005A6B9D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>
              <w:rPr>
                <w:b/>
                <w:sz w:val="20"/>
                <w:szCs w:val="20"/>
                <w:lang w:eastAsia="ru-RU"/>
              </w:rPr>
              <w:t>(53</w:t>
            </w:r>
            <w:r w:rsidR="00E31FB8" w:rsidRPr="00CC21A0">
              <w:rPr>
                <w:b/>
                <w:sz w:val="20"/>
                <w:szCs w:val="20"/>
                <w:lang w:eastAsia="ru-RU"/>
              </w:rPr>
              <w:t xml:space="preserve"> часа)</w:t>
            </w:r>
          </w:p>
        </w:tc>
      </w:tr>
      <w:tr w:rsidR="00E31FB8" w:rsidRPr="009832BB" w:rsidTr="00F40930">
        <w:trPr>
          <w:trHeight w:val="70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38.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CC21A0" w:rsidRDefault="00E31FB8" w:rsidP="00B738B2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Чётные и нечётные числа.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</w:p>
          <w:p w:rsidR="00E31FB8" w:rsidRPr="00CC21A0" w:rsidRDefault="00E31FB8" w:rsidP="00B738B2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>Җөп һәм так саннар</w:t>
            </w:r>
          </w:p>
          <w:p w:rsidR="00E31FB8" w:rsidRPr="00CC21A0" w:rsidRDefault="00E31FB8" w:rsidP="00F40930">
            <w:pPr>
              <w:jc w:val="both"/>
              <w:rPr>
                <w:b/>
                <w:i/>
                <w:sz w:val="20"/>
                <w:szCs w:val="20"/>
                <w:lang w:val="tt-RU" w:eastAsia="ru-RU"/>
              </w:rPr>
            </w:pPr>
          </w:p>
          <w:p w:rsidR="00E31FB8" w:rsidRPr="00CC21A0" w:rsidRDefault="00E31FB8" w:rsidP="00F40930">
            <w:pPr>
              <w:rPr>
                <w:sz w:val="20"/>
                <w:szCs w:val="20"/>
                <w:lang w:eastAsia="ru-RU"/>
              </w:rPr>
            </w:pPr>
          </w:p>
          <w:p w:rsidR="00E31FB8" w:rsidRPr="00CC21A0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Составление однозначных и двузначных чисел из цифр 3 и 5 (упр.3, стр.73). Дополняют данные записи до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верных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(упр.4,5, стр.73).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>, что чётными являются те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числа, в записи которых на месте единиц стоят цифры 2,</w:t>
            </w:r>
          </w:p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4, 6, 8 или 0, а нечётными — числа, в записи которых на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месте единиц стоят цифры 1, 3, 5, 7 или 9.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с.74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BF2F6B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31FB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>39.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CC21A0" w:rsidRDefault="00E31FB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Чётные и нечётные числа. Признак четности чисел.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i/>
                <w:sz w:val="20"/>
                <w:szCs w:val="20"/>
                <w:lang w:val="tt-RU" w:eastAsia="ru-RU"/>
              </w:rPr>
              <w:t xml:space="preserve">.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Саннарның җөплелегенең  билгесе</w:t>
            </w:r>
          </w:p>
          <w:p w:rsidR="00E31FB8" w:rsidRPr="00CC21A0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Называют все четные и нечетные числа от 10 до 40 (упр.1,2, стр.74). Решают задачи. Выполняют работу с геометрическим материалом (упр.7, стр.77).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, что чётными являются те числа, в записи которых на месте единиц стоят цифры 2, 4, 6, 8 или 0, а нечётными — числа, в записи которых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на</w:t>
            </w:r>
            <w:proofErr w:type="gramEnd"/>
          </w:p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proofErr w:type="gramStart"/>
            <w:r w:rsidRPr="009832BB">
              <w:rPr>
                <w:sz w:val="20"/>
                <w:szCs w:val="20"/>
                <w:lang w:eastAsia="ru-RU"/>
              </w:rPr>
              <w:t>месте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единиц стоят цифры 1, 3, 5, 7 или 9.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с.75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8, 9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4A7FCD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31FB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40.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CC21A0" w:rsidRDefault="00E31FB8" w:rsidP="005843E6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Умножение числа 3. Деление на 3.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i/>
                <w:sz w:val="20"/>
                <w:szCs w:val="20"/>
                <w:lang w:val="tt-RU" w:eastAsia="ru-RU"/>
              </w:rPr>
              <w:t xml:space="preserve">.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3 санын тапкырлау. 3 </w:t>
            </w:r>
            <w:proofErr w:type="gramStart"/>
            <w:r w:rsidRPr="00CC21A0">
              <w:rPr>
                <w:b/>
                <w:sz w:val="20"/>
                <w:szCs w:val="20"/>
                <w:lang w:val="tt-RU" w:eastAsia="ru-RU"/>
              </w:rPr>
              <w:t>к</w:t>
            </w:r>
            <w:proofErr w:type="gramEnd"/>
            <w:r w:rsidRPr="00CC21A0">
              <w:rPr>
                <w:b/>
                <w:sz w:val="20"/>
                <w:szCs w:val="20"/>
                <w:lang w:val="tt-RU" w:eastAsia="ru-RU"/>
              </w:rPr>
              <w:t>ә бүлү.</w:t>
            </w:r>
          </w:p>
          <w:p w:rsidR="00E31FB8" w:rsidRPr="004C18E6" w:rsidRDefault="00E31FB8" w:rsidP="00F40930">
            <w:pPr>
              <w:rPr>
                <w:sz w:val="20"/>
                <w:szCs w:val="20"/>
                <w:lang w:val="tt-RU"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Повторение таблицы умножения числа 3 и деления</w:t>
            </w:r>
          </w:p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на 3.</w:t>
            </w:r>
            <w:r w:rsidRPr="009832BB">
              <w:rPr>
                <w:sz w:val="20"/>
                <w:szCs w:val="20"/>
              </w:rPr>
              <w:t xml:space="preserve"> С</w:t>
            </w:r>
            <w:r w:rsidRPr="009832BB">
              <w:rPr>
                <w:sz w:val="20"/>
                <w:szCs w:val="20"/>
                <w:lang w:eastAsia="ru-RU"/>
              </w:rPr>
              <w:t>оставление задачи по таблице.</w:t>
            </w:r>
            <w:r w:rsidRPr="009832BB">
              <w:rPr>
                <w:sz w:val="20"/>
                <w:szCs w:val="20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Упр.1, с.75 имеет целью подготовить учащихся к составлению таблицы умножения числа 3.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признаки четности и нечетности чисел.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с.77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8, 9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4A7FCD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31FB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41.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Default="00E31FB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 xml:space="preserve">Таблица умножения числа 3 и </w:t>
            </w:r>
            <w:proofErr w:type="spellStart"/>
            <w:proofErr w:type="gramStart"/>
            <w:r w:rsidRPr="00CC21A0">
              <w:rPr>
                <w:sz w:val="20"/>
                <w:szCs w:val="20"/>
                <w:lang w:eastAsia="ru-RU"/>
              </w:rPr>
              <w:t>соответст-вующие</w:t>
            </w:r>
            <w:proofErr w:type="spellEnd"/>
            <w:proofErr w:type="gramEnd"/>
            <w:r w:rsidRPr="00CC21A0">
              <w:rPr>
                <w:sz w:val="20"/>
                <w:szCs w:val="20"/>
                <w:lang w:eastAsia="ru-RU"/>
              </w:rPr>
              <w:t xml:space="preserve"> случаи деления.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i/>
                <w:sz w:val="20"/>
                <w:szCs w:val="20"/>
                <w:lang w:val="tt-RU" w:eastAsia="ru-RU"/>
              </w:rPr>
              <w:t xml:space="preserve">. </w:t>
            </w:r>
          </w:p>
          <w:p w:rsidR="00E31FB8" w:rsidRPr="004C18E6" w:rsidRDefault="00E31FB8" w:rsidP="00F4093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>3 саны</w:t>
            </w:r>
            <w:r>
              <w:rPr>
                <w:b/>
                <w:sz w:val="20"/>
                <w:szCs w:val="20"/>
                <w:lang w:val="tt-RU" w:eastAsia="ru-RU"/>
              </w:rPr>
              <w:t>н тапкырлау һәм бүлү таблицасы.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Повторение таблицы умножения числа 3 и деления</w:t>
            </w:r>
          </w:p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на 3. Решение задач, работа с геометрическим материалом (стр.77)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признаки четности и нечетности чисел.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с.78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4A7FCD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31FB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42.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CC21A0" w:rsidRDefault="00E31FB8" w:rsidP="005843E6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Умножение суммы на число.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Сумманы санга тапкырлау</w:t>
            </w:r>
          </w:p>
          <w:p w:rsidR="00E31FB8" w:rsidRPr="004C18E6" w:rsidRDefault="00E31FB8" w:rsidP="00F40930">
            <w:pPr>
              <w:rPr>
                <w:sz w:val="20"/>
                <w:szCs w:val="20"/>
                <w:lang w:val="tt-RU"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Знакомятся с таблицей и правилом умножения суммы на число (стр.79). Находят значение выражений удобным способом (стр.79). Решают задачу двумя способами. Решают неравенства (</w:t>
            </w:r>
            <w:proofErr w:type="spellStart"/>
            <w:proofErr w:type="gramStart"/>
            <w:r w:rsidRPr="009832BB">
              <w:rPr>
                <w:sz w:val="20"/>
                <w:szCs w:val="20"/>
                <w:lang w:eastAsia="ru-RU"/>
              </w:rPr>
              <w:t>упр</w:t>
            </w:r>
            <w:proofErr w:type="spellEnd"/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4,8, стр.81).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способы умножения суммы двух слагаемых</w:t>
            </w:r>
          </w:p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на число.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с.80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4, 5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4A7FCD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31FB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43.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Default="00E31FB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 xml:space="preserve">Способы умножения  суммы на число. </w:t>
            </w:r>
            <w:r w:rsidRPr="00CC21A0">
              <w:rPr>
                <w:i/>
                <w:sz w:val="20"/>
                <w:szCs w:val="20"/>
              </w:rPr>
              <w:t>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E31FB8" w:rsidRPr="004C18E6" w:rsidRDefault="00E31FB8" w:rsidP="00F4093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4C18E6">
              <w:rPr>
                <w:b/>
                <w:sz w:val="20"/>
                <w:szCs w:val="20"/>
                <w:lang w:val="tt-RU" w:eastAsia="ru-RU"/>
              </w:rPr>
              <w:t>Сумманы санга тапкырлау юллары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Вычисляют значение выражений разными способами (упр.3, стр.81).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умножать сумму на число разными способами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с.81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4A7FCD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31FB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E31FB8" w:rsidRDefault="00E31FB8" w:rsidP="00F40930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44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CC21A0" w:rsidRDefault="00E31FB8" w:rsidP="00CC21A0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Умножение числа 4. Деление на 4.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i/>
                <w:sz w:val="20"/>
                <w:szCs w:val="20"/>
                <w:lang w:val="tt-RU" w:eastAsia="ru-RU"/>
              </w:rPr>
              <w:t xml:space="preserve">.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4 санын тапкырлау. 4 </w:t>
            </w:r>
            <w:proofErr w:type="gramStart"/>
            <w:r w:rsidRPr="00CC21A0">
              <w:rPr>
                <w:b/>
                <w:sz w:val="20"/>
                <w:szCs w:val="20"/>
                <w:lang w:val="tt-RU" w:eastAsia="ru-RU"/>
              </w:rPr>
              <w:t>к</w:t>
            </w:r>
            <w:proofErr w:type="gramEnd"/>
            <w:r w:rsidRPr="00CC21A0">
              <w:rPr>
                <w:b/>
                <w:sz w:val="20"/>
                <w:szCs w:val="20"/>
                <w:lang w:val="tt-RU" w:eastAsia="ru-RU"/>
              </w:rPr>
              <w:t>ә бүлү.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Называют числа, кратные 4; составляют таблицу умножения числа 4 и деления числа 4 (стр.83). Работают с геометрическим материалом (упр.9, стр.84).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новые табличные случая умножения числа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4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и деления на 4.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с.84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6, 7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4A7FCD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18.11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31FB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45.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Default="00E31FB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Новые табличные случая умножения числа 4 и деления на 4.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i/>
                <w:sz w:val="20"/>
                <w:szCs w:val="20"/>
                <w:lang w:val="tt-RU" w:eastAsia="ru-RU"/>
              </w:rPr>
              <w:t xml:space="preserve">. </w:t>
            </w:r>
          </w:p>
          <w:p w:rsidR="00E31FB8" w:rsidRPr="00CC21A0" w:rsidRDefault="00E31FB8" w:rsidP="00F40930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4 санын тапкырлау һәм бүлүнең яңа 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lastRenderedPageBreak/>
              <w:t>таблицалы очрагы.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Решают задачи и находят значение выражений на увеличение и уменьшение числа в 4 раза (стр.85).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проверять правильность умножения двух чисел делением произведения на один из множителей.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с.85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4A7FCD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19.11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31FB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>46.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CC21A0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 xml:space="preserve">Проверка умножения. </w:t>
            </w:r>
            <w:r w:rsidRPr="00CC21A0">
              <w:rPr>
                <w:sz w:val="20"/>
                <w:szCs w:val="20"/>
                <w:u w:val="single"/>
                <w:lang w:eastAsia="ru-RU"/>
              </w:rPr>
              <w:t>Самостоятельная работа</w:t>
            </w:r>
            <w:r w:rsidRPr="00CC21A0">
              <w:rPr>
                <w:sz w:val="20"/>
                <w:szCs w:val="20"/>
                <w:lang w:eastAsia="ru-RU"/>
              </w:rPr>
              <w:t>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контроля.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Тапкырлауны тикшерү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Выполняют умножение и делают проверку двумя способами. Решают задачу с проверкой (стр.86). Выявляют закономерность, по которой составлены выражения (стр.87).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проверять правильность выполнения умножения двух чисел двумя способами.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  <w:proofErr w:type="spellStart"/>
            <w:r>
              <w:rPr>
                <w:sz w:val="20"/>
                <w:szCs w:val="20"/>
                <w:lang w:eastAsia="ru-RU"/>
              </w:rPr>
              <w:t>С.</w:t>
            </w:r>
            <w:proofErr w:type="gramStart"/>
            <w:r>
              <w:rPr>
                <w:sz w:val="20"/>
                <w:szCs w:val="20"/>
                <w:lang w:eastAsia="ru-RU"/>
              </w:rPr>
              <w:t>р</w:t>
            </w:r>
            <w:proofErr w:type="spellEnd"/>
            <w:proofErr w:type="gramEnd"/>
            <w:r w:rsidRPr="00F37C2A">
              <w:rPr>
                <w:sz w:val="20"/>
                <w:szCs w:val="20"/>
                <w:lang w:eastAsia="ru-RU"/>
              </w:rPr>
              <w:t xml:space="preserve"> Устный опрос,</w:t>
            </w:r>
          </w:p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с.86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D84C5F" w:rsidP="00D84C5F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26</w:t>
            </w:r>
            <w:r w:rsidR="004A7FCD">
              <w:rPr>
                <w:sz w:val="20"/>
                <w:szCs w:val="20"/>
                <w:lang w:eastAsia="ru-RU"/>
              </w:rPr>
              <w:t>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31FB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47.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4C18E6" w:rsidRDefault="00E31FB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 xml:space="preserve">Умножение двузначного числа </w:t>
            </w:r>
            <w:proofErr w:type="gramStart"/>
            <w:r w:rsidRPr="00CC21A0">
              <w:rPr>
                <w:sz w:val="20"/>
                <w:szCs w:val="20"/>
                <w:lang w:eastAsia="ru-RU"/>
              </w:rPr>
              <w:t>на</w:t>
            </w:r>
            <w:proofErr w:type="gramEnd"/>
            <w:r w:rsidRPr="00CC21A0">
              <w:rPr>
                <w:sz w:val="20"/>
                <w:szCs w:val="20"/>
                <w:lang w:eastAsia="ru-RU"/>
              </w:rPr>
              <w:t xml:space="preserve"> однозначное.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i/>
                <w:sz w:val="20"/>
                <w:szCs w:val="20"/>
                <w:lang w:val="tt-RU" w:eastAsia="ru-RU"/>
              </w:rPr>
              <w:t xml:space="preserve">.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Икеурынлы санны берурынлы санга тапкырлау.</w:t>
            </w:r>
          </w:p>
          <w:p w:rsidR="00E31FB8" w:rsidRPr="00CC21A0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Заменяют данные числа суммой одинаковых слагаемых (упр.1, стр.88). Составляют задачи по таблице, решают и делают проверку (стр.89).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, что прием умножения двузначного числа на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однозначное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основан на использовании свойств действия умножения и знании табличных случаев.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с.89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D84C5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27</w:t>
            </w:r>
            <w:r w:rsidR="004A7FCD">
              <w:rPr>
                <w:sz w:val="20"/>
                <w:szCs w:val="20"/>
                <w:lang w:eastAsia="ru-RU"/>
              </w:rPr>
              <w:t>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31FB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48.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CC21A0" w:rsidRDefault="00E31FB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 xml:space="preserve">Умножение двузначного числа </w:t>
            </w:r>
            <w:proofErr w:type="gramStart"/>
            <w:r w:rsidRPr="00CC21A0">
              <w:rPr>
                <w:sz w:val="20"/>
                <w:szCs w:val="20"/>
                <w:lang w:eastAsia="ru-RU"/>
              </w:rPr>
              <w:t>на</w:t>
            </w:r>
            <w:proofErr w:type="gramEnd"/>
            <w:r w:rsidRPr="00CC21A0">
              <w:rPr>
                <w:sz w:val="20"/>
                <w:szCs w:val="20"/>
                <w:lang w:eastAsia="ru-RU"/>
              </w:rPr>
              <w:t xml:space="preserve"> однозначное. Замена двузначного числа суммой разрядных слагаемых.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i/>
                <w:sz w:val="20"/>
                <w:szCs w:val="20"/>
                <w:lang w:val="tt-RU" w:eastAsia="ru-RU"/>
              </w:rPr>
              <w:t xml:space="preserve">.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Икеурынлы саннарны разряд кушылучылар суммасына алыштыру</w:t>
            </w:r>
          </w:p>
          <w:p w:rsidR="00E31FB8" w:rsidRPr="00CC21A0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Заменяют числа суммой разрядных слагаемых. Работают с геометрическим материалом. Решают задачи, заменяя двузначные числа суммой разрядных слагаемых (стр.91).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десятичный состав двузначных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чисел, 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заменять двузначное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число суммой разрядных слагаемых и знают свойства умножения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суммы на число и числа на сумму двух слагаемых.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с.91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6,7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D84C5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29</w:t>
            </w:r>
            <w:r w:rsidR="004A7FCD">
              <w:rPr>
                <w:sz w:val="20"/>
                <w:szCs w:val="20"/>
                <w:lang w:eastAsia="ru-RU"/>
              </w:rPr>
              <w:t>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31FB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49.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687BBC" w:rsidRDefault="00E31FB8" w:rsidP="00687BBC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Задачи на приведение к единице.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i/>
                <w:sz w:val="20"/>
                <w:szCs w:val="20"/>
                <w:lang w:val="tt-RU" w:eastAsia="ru-RU"/>
              </w:rPr>
              <w:t xml:space="preserve">.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Берәмлеккә китерүгә мәсьәләләр</w:t>
            </w:r>
            <w:r w:rsidRPr="00CC21A0">
              <w:rPr>
                <w:sz w:val="20"/>
                <w:szCs w:val="20"/>
                <w:lang w:val="tt-RU" w:eastAsia="ru-RU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Знакомятся с новым типом задач (стр.92). Составляют и решают задачи новым способом (стр.93).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новый тип задач на нахождение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четвёртого пропорционального, 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решать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задачи на приведение к единице.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31FB8" w:rsidRPr="00F37C2A" w:rsidRDefault="00E31FB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с.93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6,7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D84C5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02.12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FB8" w:rsidRPr="009832BB" w:rsidRDefault="00E31FB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50.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Default="00E15E88" w:rsidP="00F40930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Решение задач на приведение к единице.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</w:p>
          <w:p w:rsidR="00E15E88" w:rsidRPr="00CC21A0" w:rsidRDefault="00E15E88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>Берәмлеккә китерүгә мәсьәләләр чишү.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Сравнивают условия и решение задач, выявляют сходство и различие (стр.95).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новый тип задач на нахождение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четвёртого пропорционального, 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решать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задачи на приведение к единице.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с.95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4,5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D84C5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03.12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51.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CC21A0" w:rsidRDefault="00E15E88" w:rsidP="00F40930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Типы задач на нахождение четвёртого пропорционального.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i/>
                <w:sz w:val="20"/>
                <w:szCs w:val="20"/>
                <w:lang w:val="tt-RU" w:eastAsia="ru-RU"/>
              </w:rPr>
              <w:t>.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4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нче </w:t>
            </w:r>
            <w:proofErr w:type="spellStart"/>
            <w:r w:rsidRPr="00CC21A0">
              <w:rPr>
                <w:b/>
                <w:sz w:val="20"/>
                <w:szCs w:val="20"/>
                <w:lang w:eastAsia="ru-RU"/>
              </w:rPr>
              <w:t>пропорциональ</w:t>
            </w:r>
            <w:proofErr w:type="spellEnd"/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 табу төрендәге мәсьәлә</w:t>
            </w:r>
            <w:proofErr w:type="gramStart"/>
            <w:r w:rsidRPr="00CC21A0">
              <w:rPr>
                <w:b/>
                <w:sz w:val="20"/>
                <w:szCs w:val="20"/>
                <w:lang w:val="tt-RU" w:eastAsia="ru-RU"/>
              </w:rPr>
              <w:t>л</w:t>
            </w:r>
            <w:proofErr w:type="gramEnd"/>
            <w:r w:rsidRPr="00CC21A0">
              <w:rPr>
                <w:b/>
                <w:sz w:val="20"/>
                <w:szCs w:val="20"/>
                <w:lang w:val="tt-RU" w:eastAsia="ru-RU"/>
              </w:rPr>
              <w:t>әр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Учатся решать задачи на приведение к единице;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совершенствуют вычислительные навыки, умение решать задачи в 2—3 действия (стр.95-96).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новый тип задач на нахождение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четвёртого пропорционального, 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решать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задачи на приведение к единице.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с.96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1,2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D84C5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4.12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52.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4C18E6" w:rsidRDefault="00E15E88" w:rsidP="005843E6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 xml:space="preserve">Умножение числа 5. Деление на 5. </w:t>
            </w:r>
            <w:r w:rsidRPr="00CC21A0">
              <w:rPr>
                <w:sz w:val="20"/>
                <w:szCs w:val="20"/>
                <w:u w:val="single"/>
                <w:lang w:eastAsia="ru-RU"/>
              </w:rPr>
              <w:t>Тест.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 xml:space="preserve">рок </w:t>
            </w:r>
            <w:r w:rsidRPr="00CC21A0">
              <w:rPr>
                <w:i/>
                <w:sz w:val="20"/>
                <w:szCs w:val="20"/>
                <w:lang w:eastAsia="ru-RU"/>
              </w:rPr>
              <w:lastRenderedPageBreak/>
              <w:t>изучение нового материала</w:t>
            </w:r>
            <w:r w:rsidRPr="00CC21A0">
              <w:rPr>
                <w:i/>
                <w:sz w:val="20"/>
                <w:szCs w:val="20"/>
                <w:lang w:val="tt-RU" w:eastAsia="ru-RU"/>
              </w:rPr>
              <w:t xml:space="preserve">.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5 санын тапкырлау. 5 </w:t>
            </w:r>
            <w:proofErr w:type="gramStart"/>
            <w:r w:rsidRPr="00CC21A0">
              <w:rPr>
                <w:b/>
                <w:sz w:val="20"/>
                <w:szCs w:val="20"/>
                <w:lang w:val="tt-RU" w:eastAsia="ru-RU"/>
              </w:rPr>
              <w:t>к</w:t>
            </w:r>
            <w:proofErr w:type="gramEnd"/>
            <w:r w:rsidRPr="00CC21A0">
              <w:rPr>
                <w:b/>
                <w:sz w:val="20"/>
                <w:szCs w:val="20"/>
                <w:lang w:val="tt-RU" w:eastAsia="ru-RU"/>
              </w:rPr>
              <w:t>ә бүлү</w:t>
            </w:r>
          </w:p>
          <w:p w:rsidR="00E15E88" w:rsidRPr="004C18E6" w:rsidRDefault="00E15E88" w:rsidP="00F40930">
            <w:pPr>
              <w:rPr>
                <w:sz w:val="20"/>
                <w:szCs w:val="20"/>
                <w:lang w:val="tt-RU"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Считают пятерками, выполняют вычисления по образцу, составляют </w:t>
            </w:r>
            <w:r w:rsidRPr="009832BB">
              <w:rPr>
                <w:sz w:val="20"/>
                <w:szCs w:val="20"/>
                <w:lang w:eastAsia="ru-RU"/>
              </w:rPr>
              <w:lastRenderedPageBreak/>
              <w:t>таблицу умножения числа 5 и деления на 5 (стр.98). Решают задачи изученными способами (стр.99).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>, что основную специфику группы табличных упражнений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>на умножение числа 5 и деление на 5 составляет её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связь с умножением числа 10 и делением на 10.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lastRenderedPageBreak/>
              <w:t>Устный опрос,</w:t>
            </w:r>
          </w:p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lastRenderedPageBreak/>
              <w:t xml:space="preserve"> работа с учебником</w:t>
            </w:r>
            <w:r>
              <w:rPr>
                <w:sz w:val="20"/>
                <w:szCs w:val="20"/>
                <w:lang w:eastAsia="ru-RU"/>
              </w:rPr>
              <w:t>, тест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lastRenderedPageBreak/>
              <w:t>с.99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3,4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855424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6</w:t>
            </w:r>
            <w:r w:rsidR="004A7FCD">
              <w:rPr>
                <w:sz w:val="20"/>
                <w:szCs w:val="20"/>
                <w:lang w:eastAsia="ru-RU"/>
              </w:rPr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>53.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4C18E6" w:rsidRDefault="00E15E88" w:rsidP="004C18E6">
            <w:pPr>
              <w:jc w:val="both"/>
              <w:rPr>
                <w:b/>
                <w:i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Умножение числа 5. Деление на 5. Связь умножения числа с делением.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i/>
                <w:sz w:val="20"/>
                <w:szCs w:val="20"/>
                <w:lang w:val="tt-RU" w:eastAsia="ru-RU"/>
              </w:rPr>
              <w:t xml:space="preserve">.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Саннарны тапкырлау һәм бүлү арасындагы бәйләнеш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Определяют способ составления выражений (упр.5, стр.99). Решают задачи изученными способами (стр.100).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>, что основную специфику группы табличных упражнений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на умножение числа 5 и деление на 5 составляет её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связь с умножением числа 10 и делением на 10.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с.100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7, 8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3F6A7E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9</w:t>
            </w:r>
            <w:r w:rsidR="004A7FCD">
              <w:rPr>
                <w:sz w:val="20"/>
                <w:szCs w:val="20"/>
                <w:lang w:eastAsia="ru-RU"/>
              </w:rPr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54.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4C18E6" w:rsidRDefault="00E15E88" w:rsidP="00F40930">
            <w:pPr>
              <w:rPr>
                <w:i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Контрольная работа № 3 по теме: «Умножение и деление на 2,3,4,5».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контроля.</w:t>
            </w:r>
            <w:r>
              <w:rPr>
                <w:i/>
                <w:sz w:val="20"/>
                <w:szCs w:val="20"/>
                <w:lang w:eastAsia="ru-RU"/>
              </w:rPr>
              <w:t xml:space="preserve">.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 “</w:t>
            </w:r>
            <w:r w:rsidRPr="00CC21A0">
              <w:rPr>
                <w:b/>
                <w:sz w:val="20"/>
                <w:szCs w:val="20"/>
                <w:lang w:eastAsia="ru-RU"/>
              </w:rPr>
              <w:t>2,3,4,5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 </w:t>
            </w:r>
            <w:proofErr w:type="gramStart"/>
            <w:r w:rsidRPr="00CC21A0">
              <w:rPr>
                <w:b/>
                <w:sz w:val="20"/>
                <w:szCs w:val="20"/>
                <w:lang w:val="tt-RU" w:eastAsia="ru-RU"/>
              </w:rPr>
              <w:t>к</w:t>
            </w:r>
            <w:proofErr w:type="gramEnd"/>
            <w:r w:rsidRPr="00CC21A0">
              <w:rPr>
                <w:b/>
                <w:sz w:val="20"/>
                <w:szCs w:val="20"/>
                <w:lang w:val="tt-RU" w:eastAsia="ru-RU"/>
              </w:rPr>
              <w:t>ә бүлү һәм тапкырлау” темасы буенча к</w:t>
            </w:r>
            <w:proofErr w:type="spellStart"/>
            <w:r w:rsidRPr="00CC21A0">
              <w:rPr>
                <w:b/>
                <w:sz w:val="20"/>
                <w:szCs w:val="20"/>
                <w:lang w:eastAsia="ru-RU"/>
              </w:rPr>
              <w:t>онтроль</w:t>
            </w:r>
            <w:proofErr w:type="spellEnd"/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 эш</w:t>
            </w:r>
            <w:r w:rsidRPr="00CC21A0">
              <w:rPr>
                <w:b/>
                <w:sz w:val="20"/>
                <w:szCs w:val="20"/>
                <w:lang w:eastAsia="ru-RU"/>
              </w:rPr>
              <w:t xml:space="preserve"> № 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Выполнение контрольной работы №3 по теме: «Умножение и деление на 2,3,4,5».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Применять изученные способы действий для решения задач в типовых и поисковых ситуациях. Контролировать правильность и полноту выполнения  изученных способов действия.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Повторить таблицу умножения и деления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3F6A7E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10</w:t>
            </w:r>
            <w:r w:rsidR="004A7FCD">
              <w:rPr>
                <w:sz w:val="20"/>
                <w:szCs w:val="20"/>
                <w:lang w:eastAsia="ru-RU"/>
              </w:rPr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Default="003F6A7E" w:rsidP="00F40930">
            <w:pPr>
              <w:rPr>
                <w:sz w:val="20"/>
                <w:szCs w:val="20"/>
                <w:lang w:eastAsia="ru-RU"/>
              </w:rPr>
            </w:pPr>
            <w:proofErr w:type="spellStart"/>
            <w:r>
              <w:rPr>
                <w:sz w:val="20"/>
                <w:szCs w:val="20"/>
                <w:lang w:eastAsia="ru-RU"/>
              </w:rPr>
              <w:t>Яртыелл</w:t>
            </w:r>
            <w:proofErr w:type="spellEnd"/>
          </w:p>
          <w:p w:rsidR="003F6A7E" w:rsidRPr="009832BB" w:rsidRDefault="003F6A7E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контр </w:t>
            </w:r>
            <w:proofErr w:type="spellStart"/>
            <w:r>
              <w:rPr>
                <w:sz w:val="20"/>
                <w:szCs w:val="20"/>
                <w:lang w:eastAsia="ru-RU"/>
              </w:rPr>
              <w:t>эш</w:t>
            </w:r>
            <w:proofErr w:type="spellEnd"/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55.</w:t>
            </w:r>
          </w:p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Default="00E15E88" w:rsidP="005843E6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 xml:space="preserve"> Работа над ошибками.  Умножение числа 6. Деление на 6.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i/>
                <w:sz w:val="20"/>
                <w:szCs w:val="20"/>
                <w:lang w:val="tt-RU" w:eastAsia="ru-RU"/>
              </w:rPr>
              <w:t xml:space="preserve">. </w:t>
            </w:r>
          </w:p>
          <w:p w:rsidR="00E15E88" w:rsidRPr="00CC21A0" w:rsidRDefault="00E15E88" w:rsidP="005843E6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>Хаталар өстендә эш.</w:t>
            </w:r>
          </w:p>
          <w:p w:rsidR="00E15E88" w:rsidRPr="00CC21A0" w:rsidRDefault="00E15E88" w:rsidP="005843E6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>6 санын тапкырлау. 6 га бүлү.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Р.н.о. </w:t>
            </w:r>
            <w:r w:rsidRPr="009832BB">
              <w:rPr>
                <w:sz w:val="20"/>
                <w:szCs w:val="20"/>
                <w:lang w:eastAsia="ru-RU"/>
              </w:rPr>
              <w:t>Счет шестерками, выполнение вычислений по образцу, составление таблицы умножения числа 6 и деления на 6 (стр.102-103).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закономерности личных случаев умножения числа 6 и деления на 6. 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решать составные задачи.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Р.н.о. </w:t>
            </w: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с.103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3F6A7E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11</w:t>
            </w:r>
            <w:r w:rsidR="004A7FCD">
              <w:rPr>
                <w:sz w:val="20"/>
                <w:szCs w:val="20"/>
                <w:lang w:eastAsia="ru-RU"/>
              </w:rPr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56.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Default="00E15E8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Закономерности составления новых табличных случаев умножения числа 6.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i/>
                <w:sz w:val="20"/>
                <w:szCs w:val="20"/>
                <w:lang w:val="tt-RU" w:eastAsia="ru-RU"/>
              </w:rPr>
              <w:t xml:space="preserve">. </w:t>
            </w:r>
          </w:p>
          <w:p w:rsidR="00E15E88" w:rsidRPr="00687BBC" w:rsidRDefault="00E15E88" w:rsidP="00687BBC">
            <w:pPr>
              <w:jc w:val="both"/>
              <w:rPr>
                <w:b/>
                <w:i/>
                <w:sz w:val="20"/>
                <w:szCs w:val="20"/>
                <w:lang w:val="tt-RU"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>6 санын тапкырлауның яңа таблицалы очрагы төзүнең закончалыгы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Составление задач по рисункам. Постановка вопроса по заданию. Сравнение условий и решений задач (упр.4,5, стр.105).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закономерности личных случаев умножения числа 6 и деления на 6; 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таблицу умножения и деления с числами 2,3,4 и 5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. 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зависимости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между компонентами и результатами действий умножения и деления порядка действий;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с.104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3F6A7E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13</w:t>
            </w:r>
            <w:r w:rsidR="004A7FCD">
              <w:rPr>
                <w:sz w:val="20"/>
                <w:szCs w:val="20"/>
                <w:lang w:eastAsia="ru-RU"/>
              </w:rPr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57.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CC21A0" w:rsidRDefault="00E15E88" w:rsidP="00CC21A0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Решение задач с пропорциональными величинами.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i/>
                <w:sz w:val="20"/>
                <w:szCs w:val="20"/>
                <w:lang w:val="tt-RU" w:eastAsia="ru-RU"/>
              </w:rPr>
              <w:t xml:space="preserve">.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Пропорциональ зурлыклар белән мәсьәләләр чишү.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Выводят правило делимости и неделимости на 2. Решают задачу с пропорциональными величинами (стр.107). Составляют задачи по схеме, записывают решение (стр.108). Выполняют задание повышенной сложности.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признак делимости числа на 2, признак неделимости числа на 2. 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несколько способов вычисления.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с.105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3F6A7E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16</w:t>
            </w:r>
            <w:r w:rsidR="004A7FCD">
              <w:rPr>
                <w:sz w:val="20"/>
                <w:szCs w:val="20"/>
                <w:lang w:eastAsia="ru-RU"/>
              </w:rPr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58.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CC21A0" w:rsidRDefault="00E15E88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 xml:space="preserve">Закрепление таблиц </w:t>
            </w:r>
            <w:r w:rsidRPr="00CC21A0">
              <w:rPr>
                <w:sz w:val="20"/>
                <w:szCs w:val="20"/>
                <w:lang w:eastAsia="ru-RU"/>
              </w:rPr>
              <w:lastRenderedPageBreak/>
              <w:t xml:space="preserve">умножения и деления с числами 2,3,4,5,6. </w:t>
            </w:r>
            <w:proofErr w:type="spellStart"/>
            <w:r w:rsidRPr="00CC21A0">
              <w:rPr>
                <w:sz w:val="20"/>
                <w:szCs w:val="20"/>
                <w:u w:val="single"/>
                <w:lang w:eastAsia="ru-RU"/>
              </w:rPr>
              <w:t>Арифм</w:t>
            </w:r>
            <w:proofErr w:type="gramStart"/>
            <w:r w:rsidRPr="00CC21A0">
              <w:rPr>
                <w:sz w:val="20"/>
                <w:szCs w:val="20"/>
                <w:u w:val="single"/>
                <w:lang w:eastAsia="ru-RU"/>
              </w:rPr>
              <w:t>.д</w:t>
            </w:r>
            <w:proofErr w:type="gramEnd"/>
            <w:r w:rsidRPr="00CC21A0">
              <w:rPr>
                <w:sz w:val="20"/>
                <w:szCs w:val="20"/>
                <w:u w:val="single"/>
                <w:lang w:eastAsia="ru-RU"/>
              </w:rPr>
              <w:t>иктант</w:t>
            </w:r>
            <w:proofErr w:type="spellEnd"/>
            <w:r w:rsidRPr="00CC21A0">
              <w:rPr>
                <w:i/>
                <w:sz w:val="20"/>
                <w:szCs w:val="20"/>
              </w:rPr>
              <w:t xml:space="preserve"> </w:t>
            </w:r>
            <w:r w:rsidRPr="00CC21A0">
              <w:rPr>
                <w:i/>
                <w:sz w:val="20"/>
                <w:szCs w:val="20"/>
                <w:lang w:eastAsia="ru-RU"/>
              </w:rPr>
              <w:t>Урок совершенствования ЗУН</w:t>
            </w:r>
            <w:r w:rsidRPr="00CC21A0">
              <w:rPr>
                <w:i/>
                <w:sz w:val="20"/>
                <w:szCs w:val="20"/>
                <w:lang w:val="tt-RU" w:eastAsia="ru-RU"/>
              </w:rPr>
              <w:t xml:space="preserve"> </w:t>
            </w:r>
            <w:r w:rsidRPr="00CC21A0">
              <w:rPr>
                <w:b/>
                <w:sz w:val="20"/>
                <w:szCs w:val="20"/>
                <w:lang w:eastAsia="ru-RU"/>
              </w:rPr>
              <w:t>2,3,4,5,6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 саннары белән тапкырлау һәм бүлү </w:t>
            </w:r>
            <w:r w:rsidRPr="00CC21A0">
              <w:rPr>
                <w:b/>
                <w:sz w:val="20"/>
                <w:szCs w:val="20"/>
                <w:lang w:eastAsia="ru-RU"/>
              </w:rPr>
              <w:t>таблиц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асын ныгыту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Из множества чисел выделяют те, </w:t>
            </w:r>
            <w:r w:rsidRPr="009832BB">
              <w:rPr>
                <w:sz w:val="20"/>
                <w:szCs w:val="20"/>
                <w:lang w:eastAsia="ru-RU"/>
              </w:rPr>
              <w:lastRenderedPageBreak/>
              <w:t>которые делятся на 3, на 6, на 4. Представляют числа в виде суммы последовательных чисел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и </w:t>
            </w:r>
            <w:r>
              <w:rPr>
                <w:sz w:val="20"/>
                <w:szCs w:val="20"/>
                <w:lang w:eastAsia="ru-RU"/>
              </w:rPr>
              <w:t xml:space="preserve"> уметь </w:t>
            </w:r>
            <w:r w:rsidRPr="009832BB">
              <w:rPr>
                <w:sz w:val="20"/>
                <w:szCs w:val="20"/>
                <w:lang w:eastAsia="ru-RU"/>
              </w:rPr>
              <w:t>использ</w:t>
            </w:r>
            <w:r>
              <w:rPr>
                <w:sz w:val="20"/>
                <w:szCs w:val="20"/>
                <w:lang w:eastAsia="ru-RU"/>
              </w:rPr>
              <w:t>овать</w:t>
            </w:r>
            <w:r w:rsidRPr="009832BB"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lastRenderedPageBreak/>
              <w:t>рациональные способы вычисления.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lastRenderedPageBreak/>
              <w:t xml:space="preserve">Текущий </w:t>
            </w:r>
            <w:r w:rsidRPr="00F37C2A">
              <w:rPr>
                <w:sz w:val="20"/>
                <w:szCs w:val="20"/>
                <w:lang w:eastAsia="ru-RU"/>
              </w:rPr>
              <w:lastRenderedPageBreak/>
              <w:t>контроль, упражнения, опрос</w:t>
            </w:r>
            <w:r>
              <w:rPr>
                <w:sz w:val="20"/>
                <w:szCs w:val="20"/>
                <w:lang w:eastAsia="ru-RU"/>
              </w:rPr>
              <w:t xml:space="preserve">, </w:t>
            </w:r>
            <w:proofErr w:type="spellStart"/>
            <w:r>
              <w:rPr>
                <w:sz w:val="20"/>
                <w:szCs w:val="20"/>
                <w:lang w:eastAsia="ru-RU"/>
              </w:rPr>
              <w:t>ариф.д</w:t>
            </w:r>
            <w:proofErr w:type="spellEnd"/>
            <w:r>
              <w:rPr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lastRenderedPageBreak/>
              <w:t>с.108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lastRenderedPageBreak/>
              <w:t>9,10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3F6A7E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17</w:t>
            </w:r>
            <w:r w:rsidR="004A7FCD">
              <w:rPr>
                <w:sz w:val="20"/>
                <w:szCs w:val="20"/>
                <w:lang w:eastAsia="ru-RU"/>
              </w:rPr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>59.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CC21A0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Закрепление таблиц умножения и деления с числами 2,3,4,5,6. Решение задач.</w:t>
            </w:r>
            <w:r w:rsidRPr="00CC21A0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  <w:r>
              <w:rPr>
                <w:i/>
                <w:sz w:val="20"/>
                <w:szCs w:val="20"/>
                <w:lang w:eastAsia="ru-RU"/>
              </w:rPr>
              <w:t xml:space="preserve"> </w:t>
            </w:r>
            <w:r w:rsidRPr="00CC21A0">
              <w:rPr>
                <w:b/>
                <w:sz w:val="20"/>
                <w:szCs w:val="20"/>
                <w:lang w:eastAsia="ru-RU"/>
              </w:rPr>
              <w:t>2,3,4,5,6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 саннары белән тапкырлау һә</w:t>
            </w:r>
            <w:proofErr w:type="gramStart"/>
            <w:r w:rsidRPr="00CC21A0">
              <w:rPr>
                <w:b/>
                <w:sz w:val="20"/>
                <w:szCs w:val="20"/>
                <w:lang w:val="tt-RU" w:eastAsia="ru-RU"/>
              </w:rPr>
              <w:t>м б</w:t>
            </w:r>
            <w:proofErr w:type="gramEnd"/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үлү </w:t>
            </w:r>
            <w:r w:rsidRPr="00CC21A0">
              <w:rPr>
                <w:b/>
                <w:sz w:val="20"/>
                <w:szCs w:val="20"/>
                <w:lang w:eastAsia="ru-RU"/>
              </w:rPr>
              <w:t>таблиц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асын ныгыту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Из множества чисел выбирают те, которые делятся на 6, не делятся на 4, делятся на 5, не делятся на 3.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Решают задачу и составляют обратные данной задачи (стр.110).</w:t>
            </w:r>
            <w:proofErr w:type="gramEnd"/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пользоваться правилом умножения суммы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на число, свести вычисления к табличным случаям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умножения числа 3.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с.110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3F6A7E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18</w:t>
            </w:r>
            <w:r w:rsidR="004A7FCD">
              <w:rPr>
                <w:sz w:val="20"/>
                <w:szCs w:val="20"/>
                <w:lang w:eastAsia="ru-RU"/>
              </w:rPr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60.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Default="00E15E88" w:rsidP="00B24775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Проверка деления.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</w:p>
          <w:p w:rsidR="00E15E88" w:rsidRPr="00CC21A0" w:rsidRDefault="00E15E88" w:rsidP="00CC21A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>Бүлүне тикшерү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Выполняют деление и делают проверку двумя способами. Решают задачу с проверкой. Повторяют признаки деления числа на 2, 4, 5 (стр.112)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проверять правильность деления двумя способами. 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зависимость между компонентами и результатом действия деления.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с.112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6, 8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3F6A7E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20</w:t>
            </w:r>
            <w:r w:rsidR="004A7FCD">
              <w:rPr>
                <w:sz w:val="20"/>
                <w:szCs w:val="20"/>
                <w:lang w:eastAsia="ru-RU"/>
              </w:rPr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61.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0C7B68" w:rsidRDefault="00E15E88" w:rsidP="00F40930">
            <w:pPr>
              <w:rPr>
                <w:b/>
                <w:sz w:val="20"/>
                <w:szCs w:val="20"/>
                <w:lang w:eastAsia="ru-RU"/>
              </w:rPr>
            </w:pPr>
            <w:r w:rsidRPr="000C7B68">
              <w:rPr>
                <w:sz w:val="20"/>
                <w:szCs w:val="20"/>
                <w:lang w:eastAsia="ru-RU"/>
              </w:rPr>
              <w:t>Контрольная работа № 4 по теме: «Умножение и деление на 2,3,4,5,6».</w:t>
            </w:r>
            <w:r w:rsidRPr="000C7B68">
              <w:rPr>
                <w:i/>
                <w:sz w:val="20"/>
                <w:szCs w:val="20"/>
              </w:rPr>
              <w:t xml:space="preserve"> У</w:t>
            </w:r>
            <w:r w:rsidRPr="000C7B68">
              <w:rPr>
                <w:i/>
                <w:sz w:val="20"/>
                <w:szCs w:val="20"/>
                <w:lang w:eastAsia="ru-RU"/>
              </w:rPr>
              <w:t>рок контроля.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 xml:space="preserve"> “</w:t>
            </w:r>
            <w:r w:rsidRPr="000C7B68">
              <w:rPr>
                <w:b/>
                <w:sz w:val="20"/>
                <w:szCs w:val="20"/>
                <w:lang w:eastAsia="ru-RU"/>
              </w:rPr>
              <w:t>2,3,4,5,6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 xml:space="preserve"> га тапкырлау һә</w:t>
            </w:r>
            <w:proofErr w:type="gramStart"/>
            <w:r w:rsidRPr="000C7B68">
              <w:rPr>
                <w:b/>
                <w:sz w:val="20"/>
                <w:szCs w:val="20"/>
                <w:lang w:val="tt-RU" w:eastAsia="ru-RU"/>
              </w:rPr>
              <w:t>м б</w:t>
            </w:r>
            <w:proofErr w:type="gramEnd"/>
            <w:r w:rsidRPr="000C7B68">
              <w:rPr>
                <w:b/>
                <w:sz w:val="20"/>
                <w:szCs w:val="20"/>
                <w:lang w:val="tt-RU" w:eastAsia="ru-RU"/>
              </w:rPr>
              <w:t>үлү” темасы буенча к</w:t>
            </w:r>
            <w:proofErr w:type="spellStart"/>
            <w:r w:rsidRPr="000C7B68">
              <w:rPr>
                <w:b/>
                <w:sz w:val="20"/>
                <w:szCs w:val="20"/>
                <w:lang w:eastAsia="ru-RU"/>
              </w:rPr>
              <w:t>онтроль</w:t>
            </w:r>
            <w:proofErr w:type="spellEnd"/>
            <w:r w:rsidRPr="000C7B68">
              <w:rPr>
                <w:b/>
                <w:sz w:val="20"/>
                <w:szCs w:val="20"/>
                <w:lang w:val="tt-RU" w:eastAsia="ru-RU"/>
              </w:rPr>
              <w:t xml:space="preserve"> эш</w:t>
            </w:r>
            <w:r w:rsidRPr="000C7B68">
              <w:rPr>
                <w:b/>
                <w:sz w:val="20"/>
                <w:szCs w:val="20"/>
                <w:lang w:eastAsia="ru-RU"/>
              </w:rPr>
              <w:t xml:space="preserve"> № 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Выполнение контрольной работы по теме: «Умножение и деление на 2,3,4,5,6».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Применять изученные способы действий для решения задач в типовых и поисковых ситуациях. Контролировать правильность и полноту выполнения  изученных способов действия.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Комбинированная контрольная работа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Повторить таблицу умножения и деления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3F6A7E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23</w:t>
            </w:r>
            <w:r w:rsidR="004A7FCD">
              <w:rPr>
                <w:sz w:val="20"/>
                <w:szCs w:val="20"/>
                <w:lang w:eastAsia="ru-RU"/>
              </w:rPr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62.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0C7B68" w:rsidRDefault="00E15E88" w:rsidP="00F4093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0C7B68">
              <w:rPr>
                <w:sz w:val="20"/>
                <w:szCs w:val="20"/>
                <w:lang w:eastAsia="ru-RU"/>
              </w:rPr>
              <w:t>Р.н.о. Разностное и кратное сравнение.</w:t>
            </w:r>
            <w:r w:rsidRPr="000C7B68">
              <w:rPr>
                <w:i/>
                <w:sz w:val="20"/>
                <w:szCs w:val="20"/>
              </w:rPr>
              <w:t xml:space="preserve"> У</w:t>
            </w:r>
            <w:r w:rsidRPr="000C7B68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0C7B68">
              <w:rPr>
                <w:i/>
                <w:sz w:val="20"/>
                <w:szCs w:val="20"/>
                <w:lang w:val="tt-RU" w:eastAsia="ru-RU"/>
              </w:rPr>
              <w:t>.</w:t>
            </w:r>
            <w:r w:rsidRPr="000C7B68">
              <w:rPr>
                <w:b/>
                <w:i/>
                <w:sz w:val="20"/>
                <w:szCs w:val="20"/>
                <w:lang w:val="tt-RU" w:eastAsia="ru-RU"/>
              </w:rPr>
              <w:t xml:space="preserve"> 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 xml:space="preserve">Хаталар өстендә эш. </w:t>
            </w:r>
          </w:p>
          <w:p w:rsidR="00E15E88" w:rsidRPr="000C7B68" w:rsidRDefault="00E15E88" w:rsidP="00F4093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0C7B68">
              <w:rPr>
                <w:b/>
                <w:sz w:val="20"/>
                <w:szCs w:val="20"/>
                <w:lang w:val="tt-RU" w:eastAsia="ru-RU"/>
              </w:rPr>
              <w:t>Кабатлы чагыштыруга мәсьәләләр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Р.н.о. </w:t>
            </w:r>
            <w:r w:rsidRPr="009832BB">
              <w:rPr>
                <w:sz w:val="20"/>
                <w:szCs w:val="20"/>
                <w:lang w:eastAsia="ru-RU"/>
              </w:rPr>
              <w:t>Знакомятся с новыми понятиями и терминами (стр.113). Определяют по иллюстрациям во сколько раз одних фигур больше, чем других. Решают задачи на кратное сравнение (стр.114).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>, какое сравнение чисел называется  разностным. 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>, какой тип сравнения называется кратным.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Р.н.о. </w:t>
            </w: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с.114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3F6A7E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24</w:t>
            </w:r>
            <w:r w:rsidR="004A7FCD">
              <w:rPr>
                <w:sz w:val="20"/>
                <w:szCs w:val="20"/>
                <w:lang w:eastAsia="ru-RU"/>
              </w:rPr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63.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Default="00E15E8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Решение задач на кратное сравнение.</w:t>
            </w:r>
            <w:r w:rsidRPr="00CC21A0">
              <w:rPr>
                <w:i/>
                <w:sz w:val="20"/>
                <w:szCs w:val="20"/>
              </w:rPr>
              <w:t xml:space="preserve"> У</w:t>
            </w:r>
            <w:r w:rsidRPr="00CC21A0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CC21A0">
              <w:rPr>
                <w:i/>
                <w:sz w:val="20"/>
                <w:szCs w:val="20"/>
                <w:lang w:val="tt-RU" w:eastAsia="ru-RU"/>
              </w:rPr>
              <w:t xml:space="preserve">. </w:t>
            </w:r>
          </w:p>
          <w:p w:rsidR="00E15E88" w:rsidRPr="00CC21A0" w:rsidRDefault="00E15E88" w:rsidP="00F40930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b/>
                <w:sz w:val="20"/>
                <w:szCs w:val="20"/>
                <w:lang w:val="tt-RU" w:eastAsia="ru-RU"/>
              </w:rPr>
              <w:t>Кабатлы чагыштыруга мәсьәләләр чишү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Решают задачи на кратное сравнение (стр.115-116).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определить  во сколько раз одно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число больше или меньше другого.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с.100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7, 8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3F6A7E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25</w:t>
            </w:r>
            <w:r w:rsidR="0015516F">
              <w:rPr>
                <w:sz w:val="20"/>
                <w:szCs w:val="20"/>
                <w:lang w:eastAsia="ru-RU"/>
              </w:rPr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64.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CC21A0" w:rsidRDefault="00E15E88" w:rsidP="00B24775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 xml:space="preserve">Кратное сравнение чисел. Решение задач на кратное сравнение. </w:t>
            </w:r>
            <w:r w:rsidRPr="00CC21A0">
              <w:rPr>
                <w:i/>
                <w:sz w:val="20"/>
                <w:szCs w:val="20"/>
                <w:lang w:eastAsia="ru-RU"/>
              </w:rPr>
              <w:t>Урок совершенствования ЗУН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lastRenderedPageBreak/>
              <w:t>Кабатлы чагыштыруга мәсьәлә</w:t>
            </w:r>
            <w:proofErr w:type="gramStart"/>
            <w:r w:rsidRPr="00CC21A0">
              <w:rPr>
                <w:b/>
                <w:sz w:val="20"/>
                <w:szCs w:val="20"/>
                <w:lang w:val="tt-RU" w:eastAsia="ru-RU"/>
              </w:rPr>
              <w:t>л</w:t>
            </w:r>
            <w:proofErr w:type="gramEnd"/>
            <w:r w:rsidRPr="00CC21A0">
              <w:rPr>
                <w:b/>
                <w:sz w:val="20"/>
                <w:szCs w:val="20"/>
                <w:lang w:val="tt-RU" w:eastAsia="ru-RU"/>
              </w:rPr>
              <w:t>әр чишү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Сравнивают, не вычисляя, выражения. Решают задачи на кратное сравнение. Работают с геометрическим материалом (стр.116-117).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определить  во сколько раз одно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число больше или меньше другого. Решают задачи на </w:t>
            </w:r>
            <w:r w:rsidRPr="009832BB">
              <w:rPr>
                <w:sz w:val="20"/>
                <w:szCs w:val="20"/>
                <w:lang w:eastAsia="ru-RU"/>
              </w:rPr>
              <w:lastRenderedPageBreak/>
              <w:t>сравнение.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lastRenderedPageBreak/>
              <w:t>Устный опрос,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</w:t>
            </w:r>
            <w:r w:rsidRPr="00F37C2A">
              <w:rPr>
                <w:sz w:val="20"/>
                <w:szCs w:val="20"/>
                <w:lang w:eastAsia="ru-RU"/>
              </w:rPr>
              <w:lastRenderedPageBreak/>
              <w:t>таблицами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lastRenderedPageBreak/>
              <w:t>с.115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4, 5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3F6A7E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27</w:t>
            </w:r>
            <w:r w:rsidR="0015516F">
              <w:rPr>
                <w:sz w:val="20"/>
                <w:szCs w:val="20"/>
                <w:lang w:eastAsia="ru-RU"/>
              </w:rPr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rPr>
          <w:trHeight w:val="564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>65.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CC21A0" w:rsidRDefault="00E15E88" w:rsidP="00B24775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Решение задач на кратное сравнение. Разностное сравнение чисел.</w:t>
            </w:r>
            <w:r w:rsidRPr="00CC21A0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Кабатлы чагыштыруга мәсьәлә</w:t>
            </w:r>
            <w:proofErr w:type="gramStart"/>
            <w:r w:rsidRPr="00CC21A0">
              <w:rPr>
                <w:b/>
                <w:sz w:val="20"/>
                <w:szCs w:val="20"/>
                <w:lang w:val="tt-RU" w:eastAsia="ru-RU"/>
              </w:rPr>
              <w:t>л</w:t>
            </w:r>
            <w:proofErr w:type="gramEnd"/>
            <w:r w:rsidRPr="00CC21A0">
              <w:rPr>
                <w:b/>
                <w:sz w:val="20"/>
                <w:szCs w:val="20"/>
                <w:lang w:val="tt-RU" w:eastAsia="ru-RU"/>
              </w:rPr>
              <w:t>әр чишү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Игра «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Самый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умный». Составление задачи по таблице, ответы на вопросы. Составление задач по схемам, сравнение решения. Определение прямых углов в данных фигурах (стр.118-119).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определить  во сколько раз одно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число больше или меньше другого. Реша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задачи на сравнение.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с.117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3, 4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24.12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rPr>
          <w:trHeight w:val="564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66.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687BBC" w:rsidRDefault="00E15E88" w:rsidP="00F40930">
            <w:pPr>
              <w:rPr>
                <w:i/>
                <w:sz w:val="20"/>
                <w:szCs w:val="20"/>
                <w:lang w:val="tt-RU" w:eastAsia="ru-RU"/>
              </w:rPr>
            </w:pPr>
            <w:r w:rsidRPr="00CC21A0">
              <w:rPr>
                <w:sz w:val="20"/>
                <w:szCs w:val="20"/>
                <w:lang w:eastAsia="ru-RU"/>
              </w:rPr>
              <w:t>Урок повторения и самоконтроля.</w:t>
            </w:r>
            <w:r w:rsidRPr="00CC21A0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  <w:r w:rsidRPr="00CC21A0">
              <w:rPr>
                <w:i/>
                <w:sz w:val="20"/>
                <w:szCs w:val="20"/>
                <w:lang w:val="tt-RU" w:eastAsia="ru-RU"/>
              </w:rPr>
              <w:t>.</w:t>
            </w:r>
            <w:r w:rsidRPr="00CC21A0">
              <w:rPr>
                <w:sz w:val="20"/>
                <w:szCs w:val="20"/>
                <w:lang w:val="tt-RU" w:eastAsia="ru-RU"/>
              </w:rPr>
              <w:t xml:space="preserve">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“Кабатлы чагыштыруга мәсьәләләр чишү” темасын кабатлау.</w:t>
            </w:r>
            <w:r w:rsidR="00687BBC">
              <w:rPr>
                <w:i/>
                <w:sz w:val="20"/>
                <w:szCs w:val="20"/>
                <w:lang w:val="tt-RU"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Повторяют  изученные случаи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табличного умножения и деления, способы проверки деления, умножения суммы на число, приём умножения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 xml:space="preserve">двузначного числа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на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однозначное  по материалам учебника (стр.120-123).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 изученные случаи табличного умножения и деления, способы проверки 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деления, умножения суммы на число, приём умножения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двузначного числа.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с.120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4, 6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10.01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67.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Default="00E15E88" w:rsidP="00F40930">
            <w:pPr>
              <w:rPr>
                <w:i/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Умножение числа 7. Деление на 7. Закрепление.</w:t>
            </w:r>
            <w:r w:rsidRPr="0038137B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b/>
                <w:sz w:val="20"/>
                <w:szCs w:val="20"/>
                <w:lang w:val="tt-RU" w:eastAsia="ru-RU"/>
              </w:rPr>
              <w:t>7 санын тапкырлау. 7 г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ә бүлү.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Математический диктант, числовые ребусы, составление таблицы умножения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 xml:space="preserve">числа 7 и таблицы деления на 7 (стр.3). Самостоятельная работа  (упр.5 стр.4).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таблицу умножения и деления с числами 2,3,4,5 и 6; 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решать задачи на разностное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и кратное сравнение.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с.4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5, 9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13.01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68.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Default="00E15E88" w:rsidP="00F40930">
            <w:pPr>
              <w:rPr>
                <w:i/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Умножение числа 7. Деление на 7. Повторение. Решение задач различными способами.</w:t>
            </w:r>
            <w:r w:rsidRPr="0038137B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</w:p>
          <w:p w:rsidR="00E15E88" w:rsidRPr="00B717DE" w:rsidRDefault="00E15E88" w:rsidP="00F40930">
            <w:pPr>
              <w:rPr>
                <w:b/>
                <w:sz w:val="20"/>
                <w:szCs w:val="20"/>
                <w:lang w:val="tt-RU" w:eastAsia="ru-RU"/>
              </w:rPr>
            </w:pPr>
            <w:r w:rsidRPr="00B717DE">
              <w:rPr>
                <w:b/>
                <w:sz w:val="20"/>
                <w:szCs w:val="20"/>
                <w:lang w:val="tt-RU" w:eastAsia="ru-RU"/>
              </w:rPr>
              <w:t>Тө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рле юллар белән 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мәсьәләләр чишү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Составляют таблицу умножения числа 7 и деления на 7. Работают с геометрическим материалом. Решение задачи на разностное сравнение.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таблицу умножения и деления с числами 2,3,4,5,6;7; 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решать задачи на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разностное</w:t>
            </w:r>
            <w:proofErr w:type="gramEnd"/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и кратное сравнение.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с.6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14.01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E15E88" w:rsidRDefault="00E15E88" w:rsidP="00F40930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69-70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Закрепление таблиц умножения и деления с числами 2,3,4,5,6,7. Решение задач.</w:t>
            </w:r>
            <w:r w:rsidRPr="0038137B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  <w:r>
              <w:rPr>
                <w:i/>
                <w:sz w:val="20"/>
                <w:szCs w:val="20"/>
                <w:lang w:val="tt-RU" w:eastAsia="ru-RU"/>
              </w:rPr>
              <w:t xml:space="preserve"> </w:t>
            </w:r>
            <w:r w:rsidRPr="00CC21A0">
              <w:rPr>
                <w:b/>
                <w:sz w:val="20"/>
                <w:szCs w:val="20"/>
                <w:lang w:eastAsia="ru-RU"/>
              </w:rPr>
              <w:t>2,3,4,5,6</w:t>
            </w:r>
            <w:r>
              <w:rPr>
                <w:b/>
                <w:sz w:val="20"/>
                <w:szCs w:val="20"/>
                <w:lang w:val="tt-RU" w:eastAsia="ru-RU"/>
              </w:rPr>
              <w:t>, 7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 саннары белән тапкырлау һә</w:t>
            </w:r>
            <w:proofErr w:type="gramStart"/>
            <w:r w:rsidRPr="00CC21A0">
              <w:rPr>
                <w:b/>
                <w:sz w:val="20"/>
                <w:szCs w:val="20"/>
                <w:lang w:val="tt-RU" w:eastAsia="ru-RU"/>
              </w:rPr>
              <w:t>м б</w:t>
            </w:r>
            <w:proofErr w:type="gramEnd"/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үлү </w:t>
            </w:r>
            <w:r w:rsidRPr="00CC21A0">
              <w:rPr>
                <w:b/>
                <w:sz w:val="20"/>
                <w:szCs w:val="20"/>
                <w:lang w:eastAsia="ru-RU"/>
              </w:rPr>
              <w:t>таблиц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асын ныгыту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C7575F" w:rsidRDefault="00E15E88" w:rsidP="00F40930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1+1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Вычисляют значение выражений и сравнивают значения выражений. Решают задачи. Выявляют закономерность при составлении выражений.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таблицу умножения и деления с числами 2,3,4,5,6;7; 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решать задачи на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разностное</w:t>
            </w:r>
            <w:proofErr w:type="gramEnd"/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и кратное сравнение.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с.10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8, 10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15.01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71.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Default="00E15E8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Умножение числа 8. Деление на 8.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E15E88" w:rsidRPr="00B717DE" w:rsidRDefault="00E15E8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>
              <w:rPr>
                <w:b/>
                <w:sz w:val="20"/>
                <w:szCs w:val="20"/>
                <w:lang w:val="tt-RU" w:eastAsia="ru-RU"/>
              </w:rPr>
              <w:t>8 санын тапкырлау. 8 г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ә бүлү.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  <w:p w:rsidR="00E15E88" w:rsidRPr="00B717DE" w:rsidRDefault="00E15E88" w:rsidP="00F40930">
            <w:pPr>
              <w:rPr>
                <w:sz w:val="20"/>
                <w:szCs w:val="20"/>
                <w:lang w:val="tt-RU"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Составляют таблицу умножения числа 8 и деления на число 8. Определяют, во сколько раз одно число больше другого. Решают неравенство (стр.12).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связь этой группы табличных упражнений с умножением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числа 4. 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>, что при умножении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 xml:space="preserve">числа 8 этот множитель можно заменить суммой, при вычислениях </w:t>
            </w:r>
            <w:r w:rsidRPr="009832BB">
              <w:rPr>
                <w:sz w:val="20"/>
                <w:szCs w:val="20"/>
                <w:lang w:eastAsia="ru-RU"/>
              </w:rPr>
              <w:lastRenderedPageBreak/>
              <w:t>пользуются правилом умножения суммы на число.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lastRenderedPageBreak/>
              <w:t>Устный опрос,</w:t>
            </w:r>
          </w:p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с.12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8, 9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17.01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>72.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Default="00E15E88" w:rsidP="00B717DE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Умножение числа 8. Деление на 8. Решение задач. Закрепление.</w:t>
            </w:r>
            <w:r w:rsidRPr="0038137B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  <w:r>
              <w:rPr>
                <w:i/>
                <w:sz w:val="20"/>
                <w:szCs w:val="20"/>
                <w:lang w:val="tt-RU" w:eastAsia="ru-RU"/>
              </w:rPr>
              <w:t xml:space="preserve"> 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8 санын тапкырлау. 8 </w:t>
            </w:r>
            <w:proofErr w:type="gramStart"/>
            <w:r>
              <w:rPr>
                <w:b/>
                <w:sz w:val="20"/>
                <w:szCs w:val="20"/>
                <w:lang w:val="tt-RU" w:eastAsia="ru-RU"/>
              </w:rPr>
              <w:t>г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ә б</w:t>
            </w:r>
            <w:proofErr w:type="gramEnd"/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үлү. </w:t>
            </w:r>
          </w:p>
          <w:p w:rsidR="00E15E88" w:rsidRPr="00B717DE" w:rsidRDefault="00E15E88" w:rsidP="00B717DE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>
              <w:rPr>
                <w:b/>
                <w:sz w:val="20"/>
                <w:szCs w:val="20"/>
                <w:lang w:val="tt-RU" w:eastAsia="ru-RU"/>
              </w:rPr>
              <w:t>М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әсьәләләр чишү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Признаки делимости чисел на 5, 6. Вычисление значений выражений. Решение задач.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связь этой группы табличных упражнений с умножением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числа 4. 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>, что при умножении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числа 8 этот множитель можно заменить суммой,  пользуются правилом умножения суммы на число.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с.12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4,5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20.01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73.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Default="00E15E8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Прямоугольный параллелепипед. </w:t>
            </w:r>
            <w:r w:rsidRPr="0038137B">
              <w:rPr>
                <w:i/>
              </w:rPr>
              <w:t>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E15E88" w:rsidRPr="00B717DE" w:rsidRDefault="00E15E88" w:rsidP="00F4093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>
              <w:rPr>
                <w:b/>
                <w:sz w:val="20"/>
                <w:szCs w:val="20"/>
                <w:lang w:val="tt-RU" w:eastAsia="ru-RU"/>
              </w:rPr>
              <w:t xml:space="preserve">Турыпочмаклы </w:t>
            </w:r>
            <w:r w:rsidRPr="00B717DE">
              <w:rPr>
                <w:b/>
                <w:sz w:val="20"/>
                <w:szCs w:val="20"/>
                <w:lang w:eastAsia="ru-RU"/>
              </w:rPr>
              <w:t>параллелепипед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Работают с геометрическим материалом (упр.6, стр.15).</w:t>
            </w:r>
            <w:r>
              <w:rPr>
                <w:sz w:val="20"/>
                <w:szCs w:val="20"/>
                <w:lang w:eastAsia="ru-RU"/>
              </w:rPr>
              <w:t xml:space="preserve"> Знакомя</w:t>
            </w:r>
            <w:proofErr w:type="gramStart"/>
            <w:r>
              <w:rPr>
                <w:sz w:val="20"/>
                <w:szCs w:val="20"/>
                <w:lang w:eastAsia="ru-RU"/>
              </w:rPr>
              <w:t>т-</w:t>
            </w:r>
            <w:proofErr w:type="gramEnd"/>
            <w:r>
              <w:rPr>
                <w:sz w:val="20"/>
                <w:szCs w:val="20"/>
                <w:lang w:eastAsia="ru-RU"/>
              </w:rPr>
              <w:t xml:space="preserve"> </w:t>
            </w:r>
            <w:proofErr w:type="spellStart"/>
            <w:r>
              <w:rPr>
                <w:sz w:val="20"/>
                <w:szCs w:val="20"/>
                <w:lang w:eastAsia="ru-RU"/>
              </w:rPr>
              <w:t>ся</w:t>
            </w:r>
            <w:proofErr w:type="spellEnd"/>
            <w:r>
              <w:rPr>
                <w:sz w:val="20"/>
                <w:szCs w:val="20"/>
                <w:lang w:eastAsia="ru-RU"/>
              </w:rPr>
              <w:t xml:space="preserve"> со свойствами параллелепипеда.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связь этой группы табличных упражнений с умножением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числа 4. 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>, что при умножении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числа множитель можно заменить суммой, пользуются правилом умножения суммы на число.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с.14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21.01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74.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Default="00E15E88" w:rsidP="00F40930">
            <w:pPr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Закрепление таблиц умножения и деления с числами 2,3,4,5,6,7,8. Решение задач.</w:t>
            </w:r>
            <w:r w:rsidRPr="0038137B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</w:p>
          <w:p w:rsidR="00E15E88" w:rsidRPr="00B717DE" w:rsidRDefault="00E15E88" w:rsidP="00F40930">
            <w:pPr>
              <w:rPr>
                <w:sz w:val="20"/>
                <w:szCs w:val="20"/>
                <w:lang w:val="tt-RU" w:eastAsia="ru-RU"/>
              </w:rPr>
            </w:pPr>
            <w:r w:rsidRPr="00B717DE">
              <w:rPr>
                <w:b/>
                <w:sz w:val="20"/>
                <w:szCs w:val="20"/>
                <w:lang w:val="tt-RU" w:eastAsia="ru-RU"/>
              </w:rPr>
              <w:t>2,3,4,5,6</w:t>
            </w:r>
            <w:r>
              <w:rPr>
                <w:b/>
                <w:sz w:val="20"/>
                <w:szCs w:val="20"/>
                <w:lang w:val="tt-RU" w:eastAsia="ru-RU"/>
              </w:rPr>
              <w:t>, 7, 8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 саннары белән тапкырлау һәм бүлү </w:t>
            </w:r>
            <w:r w:rsidRPr="00B717DE">
              <w:rPr>
                <w:b/>
                <w:sz w:val="20"/>
                <w:szCs w:val="20"/>
                <w:lang w:val="tt-RU" w:eastAsia="ru-RU"/>
              </w:rPr>
              <w:t>таблиц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асын ныгыту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Находят выражения, значения которых делятся на 8. Составляют числовые выражения и вычисляют их значение (стр.15). Решают задачи на кратное сравнение чисел. 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Уметь и</w:t>
            </w:r>
            <w:r w:rsidRPr="009832BB">
              <w:rPr>
                <w:sz w:val="20"/>
                <w:szCs w:val="20"/>
                <w:lang w:eastAsia="ru-RU"/>
              </w:rPr>
              <w:t>спольз</w:t>
            </w:r>
            <w:r>
              <w:rPr>
                <w:sz w:val="20"/>
                <w:szCs w:val="20"/>
                <w:lang w:eastAsia="ru-RU"/>
              </w:rPr>
              <w:t>овать</w:t>
            </w:r>
            <w:r w:rsidRPr="009832BB">
              <w:rPr>
                <w:sz w:val="20"/>
                <w:szCs w:val="20"/>
                <w:lang w:eastAsia="ru-RU"/>
              </w:rPr>
              <w:t xml:space="preserve"> при вычислениях приём перестановки множителей, пользуются правилом умножения суммы на число.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с.15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22.01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75.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Default="00E15E8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Площади фигур.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E15E88" w:rsidRPr="00687BBC" w:rsidRDefault="00687BBC" w:rsidP="00687BBC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>
              <w:rPr>
                <w:b/>
                <w:sz w:val="20"/>
                <w:szCs w:val="20"/>
                <w:lang w:val="tt-RU" w:eastAsia="ru-RU"/>
              </w:rPr>
              <w:t>Фигураларның мәйданы.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Практическая работа по измерению площади различными мерками. Сравнение полученных результатов, выводы.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измерять площадь фигуры различными мерками.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с.19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6, 7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24.01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76.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0C7B68" w:rsidRDefault="00E15E88" w:rsidP="00F40930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Измерение площади фигуры с помощью мерок различной конфигурации.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>
              <w:rPr>
                <w:i/>
                <w:sz w:val="20"/>
                <w:szCs w:val="20"/>
                <w:lang w:val="tt-RU" w:eastAsia="ru-RU"/>
              </w:rPr>
              <w:t xml:space="preserve"> 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>Төрле үлчәүлә</w:t>
            </w:r>
            <w:proofErr w:type="gramStart"/>
            <w:r w:rsidRPr="000C7B68">
              <w:rPr>
                <w:b/>
                <w:sz w:val="20"/>
                <w:szCs w:val="20"/>
                <w:lang w:val="tt-RU" w:eastAsia="ru-RU"/>
              </w:rPr>
              <w:t>р</w:t>
            </w:r>
            <w:proofErr w:type="gramEnd"/>
            <w:r w:rsidRPr="000C7B68">
              <w:rPr>
                <w:b/>
                <w:sz w:val="20"/>
                <w:szCs w:val="20"/>
                <w:lang w:val="tt-RU" w:eastAsia="ru-RU"/>
              </w:rPr>
              <w:t xml:space="preserve"> ярдәмендә </w:t>
            </w:r>
            <w:r>
              <w:rPr>
                <w:b/>
                <w:sz w:val="20"/>
                <w:szCs w:val="20"/>
                <w:lang w:val="tt-RU" w:eastAsia="ru-RU"/>
              </w:rPr>
              <w:t>ф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>игураларның мәйданын табу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Умеют измерять площади фигуры с помощью мерок разной конфигурации: квадраты, треугольники,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шестиугольники и т.д.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Понима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>, что при измерении площади фигуры разными мерками получают разные результаты, которые невозможно сопоставить.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с.21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5,6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27.01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77.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Default="00E15E8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Умножение числа 9. Деление на 9.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E15E88" w:rsidRPr="009832BB" w:rsidRDefault="00E15E88" w:rsidP="00F40930">
            <w:pPr>
              <w:jc w:val="both"/>
              <w:rPr>
                <w:sz w:val="20"/>
                <w:szCs w:val="20"/>
                <w:lang w:eastAsia="ru-RU"/>
              </w:rPr>
            </w:pPr>
            <w:r>
              <w:rPr>
                <w:b/>
                <w:sz w:val="20"/>
                <w:szCs w:val="20"/>
                <w:lang w:val="tt-RU" w:eastAsia="ru-RU"/>
              </w:rPr>
              <w:t xml:space="preserve">9 санын тапкырлау. 9 </w:t>
            </w:r>
            <w:r>
              <w:rPr>
                <w:b/>
                <w:sz w:val="20"/>
                <w:szCs w:val="20"/>
                <w:lang w:val="tt-RU" w:eastAsia="ru-RU"/>
              </w:rPr>
              <w:lastRenderedPageBreak/>
              <w:t>га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 бүлү.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Определяют закономерность записи выражений на умножение. Составляют таблицу умножения числа 9 и деления на 9 (стр.22). Решают задачи разными способами (стр.23).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все изученные табличные случаи умножения и деления.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F37C2A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с.23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6,7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28.01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>78.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Умножение числа 9. Деление на 9. Зависимости между компонентами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и результатами действий умножения и деления</w:t>
            </w:r>
            <w:r>
              <w:rPr>
                <w:sz w:val="20"/>
                <w:szCs w:val="20"/>
                <w:lang w:eastAsia="ru-RU"/>
              </w:rPr>
              <w:t>.</w:t>
            </w:r>
            <w:r w:rsidRPr="0038137B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  <w:r>
              <w:rPr>
                <w:i/>
                <w:sz w:val="20"/>
                <w:szCs w:val="20"/>
                <w:lang w:val="tt-RU" w:eastAsia="ru-RU"/>
              </w:rPr>
              <w:t xml:space="preserve"> </w:t>
            </w:r>
            <w:r>
              <w:rPr>
                <w:b/>
                <w:sz w:val="20"/>
                <w:szCs w:val="20"/>
                <w:lang w:val="tt-RU" w:eastAsia="ru-RU"/>
              </w:rPr>
              <w:t>9 санын тапкырлау. 9 га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 xml:space="preserve"> бүлү.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Индивидуальная работа по карточкам. Математический диктант. Признаки деления чисел на 9. Решение задач на кратное сравнение (стр.24).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зависимости между компонентами</w:t>
            </w:r>
          </w:p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и результатами действий умножения и деления; порядок действий в выражениях со скобками и без скобок; 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решать задачи в 3 действия.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с.24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29.01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9832BB" w:rsidRDefault="00E15E8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E15E8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9832BB" w:rsidRDefault="00E15E8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79.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687BBC" w:rsidRDefault="00E15E88" w:rsidP="00687BBC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0C7B68">
              <w:rPr>
                <w:sz w:val="20"/>
                <w:szCs w:val="20"/>
                <w:lang w:eastAsia="ru-RU"/>
              </w:rPr>
              <w:t xml:space="preserve">Таблица умножения в пределах 100. </w:t>
            </w:r>
            <w:proofErr w:type="spellStart"/>
            <w:r w:rsidRPr="000C7B68">
              <w:rPr>
                <w:sz w:val="20"/>
                <w:szCs w:val="20"/>
                <w:u w:val="single"/>
                <w:lang w:eastAsia="ru-RU"/>
              </w:rPr>
              <w:t>Арифм</w:t>
            </w:r>
            <w:proofErr w:type="gramStart"/>
            <w:r w:rsidRPr="000C7B68">
              <w:rPr>
                <w:sz w:val="20"/>
                <w:szCs w:val="20"/>
                <w:u w:val="single"/>
                <w:lang w:eastAsia="ru-RU"/>
              </w:rPr>
              <w:t>.д</w:t>
            </w:r>
            <w:proofErr w:type="gramEnd"/>
            <w:r w:rsidRPr="000C7B68">
              <w:rPr>
                <w:sz w:val="20"/>
                <w:szCs w:val="20"/>
                <w:u w:val="single"/>
                <w:lang w:eastAsia="ru-RU"/>
              </w:rPr>
              <w:t>иктант</w:t>
            </w:r>
            <w:proofErr w:type="spellEnd"/>
            <w:r w:rsidRPr="000C7B68">
              <w:rPr>
                <w:i/>
              </w:rPr>
              <w:t xml:space="preserve"> У</w:t>
            </w:r>
            <w:r w:rsidRPr="000C7B68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0C7B68">
              <w:rPr>
                <w:sz w:val="20"/>
                <w:szCs w:val="20"/>
                <w:lang w:eastAsia="ru-RU"/>
              </w:rPr>
              <w:t xml:space="preserve"> </w:t>
            </w:r>
            <w:r w:rsidRPr="000C7B68">
              <w:rPr>
                <w:b/>
                <w:sz w:val="20"/>
                <w:szCs w:val="20"/>
                <w:lang w:eastAsia="ru-RU"/>
              </w:rPr>
              <w:t>100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 xml:space="preserve"> эчендә тапкырлау т</w:t>
            </w:r>
            <w:proofErr w:type="spellStart"/>
            <w:r w:rsidRPr="000C7B68">
              <w:rPr>
                <w:b/>
                <w:sz w:val="20"/>
                <w:szCs w:val="20"/>
                <w:lang w:eastAsia="ru-RU"/>
              </w:rPr>
              <w:t>аблица</w:t>
            </w:r>
            <w:proofErr w:type="spellEnd"/>
            <w:r w:rsidRPr="000C7B68">
              <w:rPr>
                <w:b/>
                <w:sz w:val="20"/>
                <w:szCs w:val="20"/>
                <w:lang w:val="tt-RU" w:eastAsia="ru-RU"/>
              </w:rPr>
              <w:t>сы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0C7B68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0C7B68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0C7B68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0C7B68">
              <w:rPr>
                <w:sz w:val="20"/>
                <w:szCs w:val="20"/>
                <w:lang w:eastAsia="ru-RU"/>
              </w:rPr>
              <w:t>Знакомство с таблицей умножения в пределах 100 (стр.25). Определение значений выражений с помощью таблицы. Равные по площади фигуры. Чертят фигуры заданной площади (стр.26).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0C7B68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0C7B68">
              <w:rPr>
                <w:sz w:val="20"/>
                <w:szCs w:val="20"/>
                <w:lang w:eastAsia="ru-RU"/>
              </w:rPr>
              <w:t>Уметь при вычислениях использовать прием замены множителя суммой. Использовать приемы быстрого счета.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5E88" w:rsidRPr="000C7B68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0C7B68">
              <w:rPr>
                <w:sz w:val="20"/>
                <w:szCs w:val="20"/>
                <w:lang w:eastAsia="ru-RU"/>
              </w:rPr>
              <w:t>Устный опрос,</w:t>
            </w:r>
          </w:p>
          <w:p w:rsidR="00E15E88" w:rsidRPr="000C7B68" w:rsidRDefault="00E15E88" w:rsidP="00F40930">
            <w:pPr>
              <w:rPr>
                <w:sz w:val="20"/>
                <w:szCs w:val="20"/>
                <w:lang w:eastAsia="ru-RU"/>
              </w:rPr>
            </w:pPr>
            <w:r w:rsidRPr="000C7B68">
              <w:rPr>
                <w:sz w:val="20"/>
                <w:szCs w:val="20"/>
                <w:lang w:eastAsia="ru-RU"/>
              </w:rPr>
              <w:t xml:space="preserve"> работа с учебником, </w:t>
            </w:r>
            <w:proofErr w:type="spellStart"/>
            <w:r w:rsidRPr="000C7B68">
              <w:rPr>
                <w:sz w:val="20"/>
                <w:szCs w:val="20"/>
                <w:lang w:eastAsia="ru-RU"/>
              </w:rPr>
              <w:t>арифм</w:t>
            </w:r>
            <w:proofErr w:type="gramStart"/>
            <w:r w:rsidRPr="000C7B68">
              <w:rPr>
                <w:sz w:val="20"/>
                <w:szCs w:val="20"/>
                <w:lang w:eastAsia="ru-RU"/>
              </w:rPr>
              <w:t>.д</w:t>
            </w:r>
            <w:proofErr w:type="gramEnd"/>
            <w:r w:rsidRPr="000C7B68">
              <w:rPr>
                <w:sz w:val="20"/>
                <w:szCs w:val="20"/>
                <w:lang w:eastAsia="ru-RU"/>
              </w:rPr>
              <w:t>ик</w:t>
            </w:r>
            <w:proofErr w:type="spellEnd"/>
            <w:r w:rsidRPr="000C7B68">
              <w:rPr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0C7B68" w:rsidRDefault="00E15E88" w:rsidP="00F40930">
            <w:pPr>
              <w:jc w:val="center"/>
              <w:rPr>
                <w:sz w:val="20"/>
                <w:szCs w:val="20"/>
                <w:lang w:eastAsia="ru-RU"/>
              </w:rPr>
            </w:pPr>
            <w:r w:rsidRPr="000C7B68">
              <w:rPr>
                <w:sz w:val="20"/>
                <w:szCs w:val="20"/>
              </w:rPr>
              <w:t>с.26 № 6, 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0C7B68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31.01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88" w:rsidRPr="000C7B68" w:rsidRDefault="00E15E88" w:rsidP="00F40930">
            <w:pPr>
              <w:rPr>
                <w:sz w:val="20"/>
                <w:szCs w:val="20"/>
                <w:highlight w:val="yellow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80.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Контрольная работа №5 по теме: «Табличные случаи умножения и деления».</w:t>
            </w:r>
            <w:r w:rsidRPr="000359E4">
              <w:rPr>
                <w:i/>
              </w:rPr>
              <w:t xml:space="preserve"> У</w:t>
            </w:r>
            <w:r w:rsidRPr="000359E4">
              <w:rPr>
                <w:i/>
                <w:sz w:val="20"/>
                <w:szCs w:val="20"/>
                <w:lang w:eastAsia="ru-RU"/>
              </w:rPr>
              <w:t>рок контроля.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 xml:space="preserve"> “</w:t>
            </w:r>
            <w:r>
              <w:rPr>
                <w:b/>
                <w:sz w:val="20"/>
                <w:szCs w:val="20"/>
                <w:lang w:val="tt-RU" w:eastAsia="ru-RU"/>
              </w:rPr>
              <w:t>Т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>апкырлау һәм бүлү</w:t>
            </w:r>
            <w:r>
              <w:rPr>
                <w:b/>
                <w:sz w:val="20"/>
                <w:szCs w:val="20"/>
                <w:lang w:val="tt-RU" w:eastAsia="ru-RU"/>
              </w:rPr>
              <w:t>нең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 xml:space="preserve"> т</w:t>
            </w:r>
            <w:proofErr w:type="spellStart"/>
            <w:r w:rsidRPr="000C7B68">
              <w:rPr>
                <w:b/>
                <w:sz w:val="20"/>
                <w:szCs w:val="20"/>
                <w:lang w:eastAsia="ru-RU"/>
              </w:rPr>
              <w:t>аблица</w:t>
            </w:r>
            <w:proofErr w:type="spellEnd"/>
            <w:r>
              <w:rPr>
                <w:b/>
                <w:sz w:val="20"/>
                <w:szCs w:val="20"/>
                <w:lang w:val="tt-RU" w:eastAsia="ru-RU"/>
              </w:rPr>
              <w:t>л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>ы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очраклары 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>” темасы буенча к</w:t>
            </w:r>
            <w:proofErr w:type="spellStart"/>
            <w:r w:rsidRPr="000C7B68">
              <w:rPr>
                <w:b/>
                <w:sz w:val="20"/>
                <w:szCs w:val="20"/>
                <w:lang w:eastAsia="ru-RU"/>
              </w:rPr>
              <w:t>онтроль</w:t>
            </w:r>
            <w:proofErr w:type="spellEnd"/>
            <w:r w:rsidRPr="000C7B68">
              <w:rPr>
                <w:b/>
                <w:sz w:val="20"/>
                <w:szCs w:val="20"/>
                <w:lang w:val="tt-RU" w:eastAsia="ru-RU"/>
              </w:rPr>
              <w:t xml:space="preserve"> эш</w:t>
            </w:r>
            <w:r w:rsidRPr="000C7B68">
              <w:rPr>
                <w:b/>
                <w:sz w:val="20"/>
                <w:szCs w:val="20"/>
                <w:lang w:eastAsia="ru-RU"/>
              </w:rPr>
              <w:t xml:space="preserve"> № </w:t>
            </w:r>
            <w:r>
              <w:rPr>
                <w:b/>
                <w:sz w:val="20"/>
                <w:szCs w:val="20"/>
                <w:lang w:val="tt-RU"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Контрольная работа №5 по теме: «Табличные случаи умножения и деления».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Применять изученные способы действий для решения задач в типовых и поисковых ситуациях. Контролировать правильность и полноту выполнения  изученных способов действия.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Комбинированная контрольная работа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Повторить таблицу умножения и деления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3.02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81.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Default="003A7A7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Р.н.о. </w:t>
            </w:r>
            <w:r w:rsidRPr="009832BB">
              <w:rPr>
                <w:sz w:val="20"/>
                <w:szCs w:val="20"/>
                <w:lang w:eastAsia="ru-RU"/>
              </w:rPr>
              <w:t>Деление суммы на число.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3A7A78" w:rsidRPr="000C7B68" w:rsidRDefault="003A7A78" w:rsidP="000C7B68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0C7B68">
              <w:rPr>
                <w:b/>
                <w:sz w:val="20"/>
                <w:szCs w:val="20"/>
                <w:lang w:val="tt-RU" w:eastAsia="ru-RU"/>
              </w:rPr>
              <w:t xml:space="preserve">Хаталар өстендә эш. </w:t>
            </w:r>
            <w:r>
              <w:rPr>
                <w:b/>
                <w:sz w:val="20"/>
                <w:szCs w:val="20"/>
                <w:lang w:val="tt-RU" w:eastAsia="ru-RU"/>
              </w:rPr>
              <w:t>Сумманы санга бүлү.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Р.н.о. </w:t>
            </w:r>
            <w:r w:rsidRPr="009832BB">
              <w:rPr>
                <w:sz w:val="20"/>
                <w:szCs w:val="20"/>
                <w:lang w:eastAsia="ru-RU"/>
              </w:rPr>
              <w:t>Рассматривают два способа деления суммы на число (стр.27). Вычисляют значение выражений двумя способами. Решают задачи изученными способами.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и использ</w:t>
            </w:r>
            <w:r>
              <w:rPr>
                <w:sz w:val="20"/>
                <w:szCs w:val="20"/>
                <w:lang w:eastAsia="ru-RU"/>
              </w:rPr>
              <w:t>овать</w:t>
            </w:r>
            <w:r w:rsidRPr="009832BB">
              <w:rPr>
                <w:sz w:val="20"/>
                <w:szCs w:val="20"/>
                <w:lang w:eastAsia="ru-RU"/>
              </w:rPr>
              <w:t xml:space="preserve"> два способа деления суммы на число, когда каждое слагаемое делится на это число.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Р.н.о. </w:t>
            </w: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с.28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5, 6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4.02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82.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Выбор удобного способа деления  суммы на число. Решение задач.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Сумманы санга бүлгәндә уңайлы юлны сайлау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Заменяют числа суммой разрядных слагаемых. Вычисляют удобным способом (стр.29). Решают задачи изученными способами.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и использ</w:t>
            </w:r>
            <w:r>
              <w:rPr>
                <w:sz w:val="20"/>
                <w:szCs w:val="20"/>
                <w:lang w:eastAsia="ru-RU"/>
              </w:rPr>
              <w:t>овать</w:t>
            </w:r>
            <w:r w:rsidRPr="009832BB">
              <w:rPr>
                <w:sz w:val="20"/>
                <w:szCs w:val="20"/>
                <w:lang w:eastAsia="ru-RU"/>
              </w:rPr>
              <w:t xml:space="preserve"> два способа деления суммы на число, когда каждое слагаемое делится на это число.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с.29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3, 4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5.02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Default="003A7A7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Способы деления суммы на число. </w:t>
            </w:r>
            <w:r w:rsidRPr="0038137B">
              <w:rPr>
                <w:i/>
              </w:rPr>
              <w:t>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3A7A78" w:rsidRPr="0047098D" w:rsidRDefault="003A7A78" w:rsidP="00F40930">
            <w:pPr>
              <w:jc w:val="both"/>
              <w:rPr>
                <w:sz w:val="20"/>
                <w:szCs w:val="20"/>
                <w:lang w:val="tt-RU" w:eastAsia="ru-RU"/>
              </w:rPr>
            </w:pPr>
            <w:r>
              <w:rPr>
                <w:b/>
                <w:sz w:val="20"/>
                <w:szCs w:val="20"/>
                <w:lang w:val="tt-RU" w:eastAsia="ru-RU"/>
              </w:rPr>
              <w:t>Сумманы санга бүлү юллары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Устанавливают связь между заданными выражениями. Чертят прямоугольник и определяют его периметр. Составляют числовые выражения и решают (стр.31).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и использ</w:t>
            </w:r>
            <w:r>
              <w:rPr>
                <w:sz w:val="20"/>
                <w:szCs w:val="20"/>
                <w:lang w:eastAsia="ru-RU"/>
              </w:rPr>
              <w:t>овать</w:t>
            </w:r>
            <w:r w:rsidRPr="009832BB">
              <w:rPr>
                <w:sz w:val="20"/>
                <w:szCs w:val="20"/>
                <w:lang w:eastAsia="ru-RU"/>
              </w:rPr>
              <w:t xml:space="preserve"> два способа деления суммы на число, когда каждое слагаемое делится на это число.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с.31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4, 7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7.02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Вычисления вида 48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 xml:space="preserve"> :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2.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 xml:space="preserve">рок изучение нового </w:t>
            </w:r>
            <w:r w:rsidRPr="0038137B">
              <w:rPr>
                <w:i/>
                <w:sz w:val="20"/>
                <w:szCs w:val="20"/>
                <w:lang w:eastAsia="ru-RU"/>
              </w:rPr>
              <w:lastRenderedPageBreak/>
              <w:t>материала</w:t>
            </w:r>
          </w:p>
          <w:p w:rsidR="003A7A78" w:rsidRPr="0047098D" w:rsidRDefault="003A7A78" w:rsidP="00F40930">
            <w:pPr>
              <w:rPr>
                <w:b/>
                <w:sz w:val="20"/>
                <w:szCs w:val="20"/>
                <w:lang w:val="tt-RU" w:eastAsia="ru-RU"/>
              </w:rPr>
            </w:pPr>
            <w:r w:rsidRPr="0047098D">
              <w:rPr>
                <w:b/>
                <w:sz w:val="20"/>
                <w:szCs w:val="20"/>
                <w:lang w:val="tt-RU" w:eastAsia="ru-RU"/>
              </w:rPr>
              <w:t>48:2 рәвешендәге аңлатмалар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Замена делимого суммой разрядных слагаемых. Решение задач. Измерение </w:t>
            </w:r>
            <w:r w:rsidRPr="009832BB">
              <w:rPr>
                <w:sz w:val="20"/>
                <w:szCs w:val="20"/>
                <w:lang w:eastAsia="ru-RU"/>
              </w:rPr>
              <w:lastRenderedPageBreak/>
              <w:t>площади прямоугольника указанными мерками (стр.33).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Уметь и</w:t>
            </w:r>
            <w:r w:rsidRPr="009832BB">
              <w:rPr>
                <w:sz w:val="20"/>
                <w:szCs w:val="20"/>
                <w:lang w:eastAsia="ru-RU"/>
              </w:rPr>
              <w:t>спольз</w:t>
            </w:r>
            <w:r>
              <w:rPr>
                <w:sz w:val="20"/>
                <w:szCs w:val="20"/>
                <w:lang w:eastAsia="ru-RU"/>
              </w:rPr>
              <w:t>овать</w:t>
            </w:r>
            <w:r w:rsidRPr="009832BB">
              <w:rPr>
                <w:sz w:val="20"/>
                <w:szCs w:val="20"/>
                <w:lang w:eastAsia="ru-RU"/>
              </w:rPr>
              <w:t xml:space="preserve"> при вычислениях прием замены </w:t>
            </w:r>
            <w:r w:rsidRPr="009832BB">
              <w:rPr>
                <w:sz w:val="20"/>
                <w:szCs w:val="20"/>
                <w:lang w:eastAsia="ru-RU"/>
              </w:rPr>
              <w:lastRenderedPageBreak/>
              <w:t>делимого суммой разрядных слагаемых.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lastRenderedPageBreak/>
              <w:t xml:space="preserve">Текущий контроль, </w:t>
            </w:r>
            <w:r w:rsidRPr="00F37C2A">
              <w:rPr>
                <w:sz w:val="20"/>
                <w:szCs w:val="20"/>
                <w:lang w:eastAsia="ru-RU"/>
              </w:rPr>
              <w:lastRenderedPageBreak/>
              <w:t>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lastRenderedPageBreak/>
              <w:t>с.32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2, 5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10.02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>85.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Default="003A7A78" w:rsidP="00F40930">
            <w:pPr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Вычисления вида 48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 xml:space="preserve"> :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2. Приём деления двузначного числа на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однозначное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>.</w:t>
            </w:r>
            <w:r w:rsidRPr="0038137B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</w:p>
          <w:p w:rsidR="003A7A78" w:rsidRPr="0047098D" w:rsidRDefault="003A7A78" w:rsidP="00F40930">
            <w:pPr>
              <w:rPr>
                <w:b/>
                <w:sz w:val="20"/>
                <w:szCs w:val="20"/>
                <w:lang w:val="tt-RU" w:eastAsia="ru-RU"/>
              </w:rPr>
            </w:pPr>
            <w:r w:rsidRPr="0047098D">
              <w:rPr>
                <w:b/>
                <w:sz w:val="20"/>
                <w:szCs w:val="20"/>
                <w:lang w:val="tt-RU" w:eastAsia="ru-RU"/>
              </w:rPr>
              <w:t xml:space="preserve">Икеурынлы </w:t>
            </w:r>
            <w:r>
              <w:rPr>
                <w:b/>
                <w:sz w:val="20"/>
                <w:szCs w:val="20"/>
                <w:lang w:val="tt-RU" w:eastAsia="ru-RU"/>
              </w:rPr>
              <w:t>сан</w:t>
            </w:r>
            <w:r w:rsidRPr="0047098D">
              <w:rPr>
                <w:b/>
                <w:sz w:val="20"/>
                <w:szCs w:val="20"/>
                <w:lang w:val="tt-RU" w:eastAsia="ru-RU"/>
              </w:rPr>
              <w:t>ны берурынлы санга бүлү алымнары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Решают задачи. Объясняют связь между выражениями. Измеряют площадь с помощью мерок (стр.34).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табличные случаи умножения и деления. Использ</w:t>
            </w:r>
            <w:r>
              <w:rPr>
                <w:sz w:val="20"/>
                <w:szCs w:val="20"/>
                <w:lang w:eastAsia="ru-RU"/>
              </w:rPr>
              <w:t>овать</w:t>
            </w:r>
            <w:r w:rsidRPr="009832BB">
              <w:rPr>
                <w:sz w:val="20"/>
                <w:szCs w:val="20"/>
                <w:lang w:eastAsia="ru-RU"/>
              </w:rPr>
              <w:t xml:space="preserve"> прием деления двузначного числа на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однозначное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с.34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4, 5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11.02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86.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Default="003A7A7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Вычисления вида 57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 xml:space="preserve"> :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3.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3A7A78" w:rsidRPr="0038137B" w:rsidRDefault="003A7A78" w:rsidP="00F40930">
            <w:pPr>
              <w:jc w:val="both"/>
              <w:rPr>
                <w:i/>
                <w:sz w:val="20"/>
                <w:szCs w:val="20"/>
                <w:lang w:eastAsia="ru-RU"/>
              </w:rPr>
            </w:pPr>
            <w:r>
              <w:rPr>
                <w:b/>
                <w:sz w:val="20"/>
                <w:szCs w:val="20"/>
                <w:lang w:val="tt-RU" w:eastAsia="ru-RU"/>
              </w:rPr>
              <w:t>57:3</w:t>
            </w:r>
            <w:r w:rsidRPr="0047098D">
              <w:rPr>
                <w:b/>
                <w:sz w:val="20"/>
                <w:szCs w:val="20"/>
                <w:lang w:val="tt-RU" w:eastAsia="ru-RU"/>
              </w:rPr>
              <w:t xml:space="preserve"> рәвешендәге аңлатмалар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Новый способ деления двузначного числа на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однозначное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(стр.35). Вычисляют значения выражений удобным способом. Сравнивают площади фигур с помощью мерок (стр.36).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табличные случаи умножения и деления. Использ</w:t>
            </w:r>
            <w:r>
              <w:rPr>
                <w:sz w:val="20"/>
                <w:szCs w:val="20"/>
                <w:lang w:eastAsia="ru-RU"/>
              </w:rPr>
              <w:t>овать</w:t>
            </w:r>
            <w:r w:rsidRPr="009832BB">
              <w:rPr>
                <w:sz w:val="20"/>
                <w:szCs w:val="20"/>
                <w:lang w:eastAsia="ru-RU"/>
              </w:rPr>
              <w:t xml:space="preserve"> прием деления двузначного числа на однозначное, когда число десятков и число единиц в делимом не делятся на это число.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с.36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6, 7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12.02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87.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47098D" w:rsidRDefault="003A7A78" w:rsidP="00F40930">
            <w:pPr>
              <w:rPr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Вычисления вида 57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 xml:space="preserve"> :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3. Алгоритм деления двузначного числа на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однозначное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.  </w:t>
            </w:r>
            <w:r w:rsidRPr="0095069B">
              <w:rPr>
                <w:sz w:val="20"/>
                <w:szCs w:val="20"/>
                <w:u w:val="single"/>
                <w:lang w:eastAsia="ru-RU"/>
              </w:rPr>
              <w:t>Тест</w:t>
            </w:r>
            <w:r>
              <w:rPr>
                <w:sz w:val="20"/>
                <w:szCs w:val="20"/>
                <w:lang w:eastAsia="ru-RU"/>
              </w:rPr>
              <w:t xml:space="preserve">. </w:t>
            </w:r>
            <w:r w:rsidRPr="0038137B">
              <w:rPr>
                <w:i/>
                <w:sz w:val="20"/>
                <w:szCs w:val="20"/>
                <w:lang w:eastAsia="ru-RU"/>
              </w:rPr>
              <w:t>Урок совершенствования ЗУН</w:t>
            </w:r>
            <w:r w:rsidRPr="0047098D">
              <w:rPr>
                <w:b/>
                <w:sz w:val="20"/>
                <w:szCs w:val="20"/>
                <w:lang w:val="tt-RU" w:eastAsia="ru-RU"/>
              </w:rPr>
              <w:t xml:space="preserve"> Икеурынлы </w:t>
            </w:r>
            <w:r>
              <w:rPr>
                <w:b/>
                <w:sz w:val="20"/>
                <w:szCs w:val="20"/>
                <w:lang w:val="tt-RU" w:eastAsia="ru-RU"/>
              </w:rPr>
              <w:t>санны берурынлы санга бү</w:t>
            </w:r>
            <w:proofErr w:type="gramStart"/>
            <w:r>
              <w:rPr>
                <w:b/>
                <w:sz w:val="20"/>
                <w:szCs w:val="20"/>
                <w:lang w:val="tt-RU" w:eastAsia="ru-RU"/>
              </w:rPr>
              <w:t>л</w:t>
            </w:r>
            <w:proofErr w:type="gramEnd"/>
            <w:r>
              <w:rPr>
                <w:b/>
                <w:sz w:val="20"/>
                <w:szCs w:val="20"/>
                <w:lang w:val="tt-RU" w:eastAsia="ru-RU"/>
              </w:rPr>
              <w:t xml:space="preserve">ү </w:t>
            </w:r>
            <w:r w:rsidRPr="0047098D">
              <w:rPr>
                <w:b/>
                <w:sz w:val="20"/>
                <w:szCs w:val="20"/>
                <w:lang w:val="tt-RU" w:eastAsia="ru-RU"/>
              </w:rPr>
              <w:t>а</w:t>
            </w:r>
            <w:proofErr w:type="spellStart"/>
            <w:r w:rsidRPr="0047098D">
              <w:rPr>
                <w:b/>
                <w:sz w:val="20"/>
                <w:szCs w:val="20"/>
                <w:lang w:eastAsia="ru-RU"/>
              </w:rPr>
              <w:t>лгоритм</w:t>
            </w:r>
            <w:proofErr w:type="spellEnd"/>
            <w:r w:rsidRPr="0047098D">
              <w:rPr>
                <w:b/>
                <w:sz w:val="20"/>
                <w:szCs w:val="20"/>
                <w:lang w:val="tt-RU" w:eastAsia="ru-RU"/>
              </w:rPr>
              <w:t>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Определяют, во сколько раз одно число больше другого. Решают задачу. Выполняют самостоятельную работу.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Уметь и</w:t>
            </w:r>
            <w:r w:rsidRPr="009832BB">
              <w:rPr>
                <w:sz w:val="20"/>
                <w:szCs w:val="20"/>
                <w:lang w:eastAsia="ru-RU"/>
              </w:rPr>
              <w:t>спольз</w:t>
            </w:r>
            <w:r>
              <w:rPr>
                <w:sz w:val="20"/>
                <w:szCs w:val="20"/>
                <w:lang w:eastAsia="ru-RU"/>
              </w:rPr>
              <w:t>овать</w:t>
            </w:r>
            <w:r w:rsidRPr="009832BB">
              <w:rPr>
                <w:sz w:val="20"/>
                <w:szCs w:val="20"/>
                <w:lang w:eastAsia="ru-RU"/>
              </w:rPr>
              <w:t xml:space="preserve"> прием деления двузначного числа на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однозначное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Текущий контроль, упражнения, </w:t>
            </w:r>
            <w:proofErr w:type="spellStart"/>
            <w:r w:rsidRPr="00F37C2A">
              <w:rPr>
                <w:sz w:val="20"/>
                <w:szCs w:val="20"/>
                <w:lang w:eastAsia="ru-RU"/>
              </w:rPr>
              <w:t>опрос</w:t>
            </w:r>
            <w:proofErr w:type="gramStart"/>
            <w:r>
              <w:rPr>
                <w:sz w:val="20"/>
                <w:szCs w:val="20"/>
                <w:lang w:eastAsia="ru-RU"/>
              </w:rPr>
              <w:t>,т</w:t>
            </w:r>
            <w:proofErr w:type="gramEnd"/>
            <w:r>
              <w:rPr>
                <w:sz w:val="20"/>
                <w:szCs w:val="20"/>
                <w:lang w:eastAsia="ru-RU"/>
              </w:rPr>
              <w:t>ест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с.37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3, 5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14.02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rPr>
          <w:trHeight w:val="639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88.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Default="003A7A7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Метод подбора. Деление двузначного числа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на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двузначное.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3A7A78" w:rsidRPr="0047098D" w:rsidRDefault="003A7A78" w:rsidP="00F40930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47098D">
              <w:rPr>
                <w:b/>
                <w:sz w:val="20"/>
                <w:szCs w:val="20"/>
                <w:lang w:val="tt-RU" w:eastAsia="ru-RU"/>
              </w:rPr>
              <w:t>Сайлап алу ысулы</w:t>
            </w:r>
            <w:r>
              <w:rPr>
                <w:i/>
                <w:sz w:val="20"/>
                <w:szCs w:val="20"/>
                <w:lang w:val="tt-RU" w:eastAsia="ru-RU"/>
              </w:rPr>
              <w:t xml:space="preserve">. </w:t>
            </w:r>
            <w:r w:rsidRPr="0047098D">
              <w:rPr>
                <w:b/>
                <w:sz w:val="20"/>
                <w:szCs w:val="20"/>
                <w:lang w:val="tt-RU" w:eastAsia="ru-RU"/>
              </w:rPr>
              <w:t xml:space="preserve">Икеурынлы </w:t>
            </w:r>
            <w:r>
              <w:rPr>
                <w:b/>
                <w:sz w:val="20"/>
                <w:szCs w:val="20"/>
                <w:lang w:val="tt-RU" w:eastAsia="ru-RU"/>
              </w:rPr>
              <w:t>санны икеурынлы санга бүлү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Повторение соотношения единиц длины. Составление и решение взаимно обратных задач. Работа в парах. Знакомство с методом подбора. 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приём подбора цифры частного при делении двузначного числа на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двузначное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с.39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3, 4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17.02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3A7A78" w:rsidRDefault="003A7A78" w:rsidP="00F40930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89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Default="003A7A78" w:rsidP="00F40930">
            <w:pPr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Урок повторения и самоконтроля.</w:t>
            </w:r>
            <w:r w:rsidRPr="0038137B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</w:p>
          <w:p w:rsidR="003A7A78" w:rsidRPr="0047098D" w:rsidRDefault="003A7A78" w:rsidP="00F40930">
            <w:pPr>
              <w:rPr>
                <w:b/>
                <w:sz w:val="20"/>
                <w:szCs w:val="20"/>
                <w:lang w:val="tt-RU" w:eastAsia="ru-RU"/>
              </w:rPr>
            </w:pPr>
            <w:r w:rsidRPr="0047098D">
              <w:rPr>
                <w:b/>
                <w:sz w:val="20"/>
                <w:szCs w:val="20"/>
                <w:lang w:val="tt-RU" w:eastAsia="ru-RU"/>
              </w:rPr>
              <w:t>Кабатлау һәм үз-үзеңне тикшерү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Повторение таблицы умножения и деления в пределах 100, а также правила деления суммы на число и изученные приёмы вне  табличного деления двузначных чисел на однозначное и двузначное число, измерение площади фигуры различными мерками.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таблицу умножения и деления в пределах 100,  изученные приёмы вне  табличного деления двузначных чисел на однозначное и двузначное число, измерение площади фигуры различными мерками.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с.41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10, 13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18.02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3A7A78" w:rsidRDefault="003A7A78" w:rsidP="00F40930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90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47098D" w:rsidRDefault="003A7A78" w:rsidP="00F40930">
            <w:pPr>
              <w:rPr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Контрольная работа № 6 по теме: «</w:t>
            </w:r>
            <w:proofErr w:type="spellStart"/>
            <w:r w:rsidRPr="009832BB">
              <w:rPr>
                <w:sz w:val="20"/>
                <w:szCs w:val="20"/>
                <w:lang w:eastAsia="ru-RU"/>
              </w:rPr>
              <w:t>Внетабличные</w:t>
            </w:r>
            <w:proofErr w:type="spellEnd"/>
            <w:r w:rsidRPr="009832BB"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lastRenderedPageBreak/>
              <w:t>случаи  деления».</w:t>
            </w:r>
            <w:r w:rsidRPr="000359E4">
              <w:rPr>
                <w:i/>
              </w:rPr>
              <w:t xml:space="preserve"> У</w:t>
            </w:r>
            <w:r w:rsidRPr="000359E4">
              <w:rPr>
                <w:i/>
                <w:sz w:val="20"/>
                <w:szCs w:val="20"/>
                <w:lang w:eastAsia="ru-RU"/>
              </w:rPr>
              <w:t>рок контроля.</w:t>
            </w:r>
            <w:proofErr w:type="gramStart"/>
            <w:r w:rsidRPr="000359E4">
              <w:rPr>
                <w:i/>
                <w:sz w:val="20"/>
                <w:szCs w:val="20"/>
                <w:lang w:eastAsia="ru-RU"/>
              </w:rPr>
              <w:t xml:space="preserve"> .</w:t>
            </w:r>
            <w:proofErr w:type="gramEnd"/>
            <w:r w:rsidRPr="000C7B68">
              <w:rPr>
                <w:b/>
                <w:sz w:val="20"/>
                <w:szCs w:val="20"/>
                <w:lang w:val="tt-RU" w:eastAsia="ru-RU"/>
              </w:rPr>
              <w:t xml:space="preserve"> “</w:t>
            </w:r>
            <w:r>
              <w:rPr>
                <w:b/>
                <w:sz w:val="20"/>
                <w:szCs w:val="20"/>
                <w:lang w:val="tt-RU" w:eastAsia="ru-RU"/>
              </w:rPr>
              <w:t>Т</w:t>
            </w:r>
            <w:r w:rsidRPr="0047098D">
              <w:rPr>
                <w:b/>
                <w:sz w:val="20"/>
                <w:szCs w:val="20"/>
                <w:lang w:val="tt-RU" w:eastAsia="ru-RU"/>
              </w:rPr>
              <w:t>аблица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дан тыш 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>бүлү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очраклары 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>” темасы буенча к</w:t>
            </w:r>
            <w:r w:rsidRPr="0047098D">
              <w:rPr>
                <w:b/>
                <w:sz w:val="20"/>
                <w:szCs w:val="20"/>
                <w:lang w:val="tt-RU" w:eastAsia="ru-RU"/>
              </w:rPr>
              <w:t>онтроль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 xml:space="preserve"> эш</w:t>
            </w:r>
            <w:r w:rsidRPr="0047098D">
              <w:rPr>
                <w:b/>
                <w:sz w:val="20"/>
                <w:szCs w:val="20"/>
                <w:lang w:val="tt-RU" w:eastAsia="ru-RU"/>
              </w:rPr>
              <w:t xml:space="preserve"> № </w:t>
            </w:r>
            <w:r>
              <w:rPr>
                <w:b/>
                <w:sz w:val="20"/>
                <w:szCs w:val="20"/>
                <w:lang w:val="tt-RU" w:eastAsia="ru-RU"/>
              </w:rPr>
              <w:t>6.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Контрольная работа № 6 по теме: «</w:t>
            </w:r>
            <w:proofErr w:type="spellStart"/>
            <w:r w:rsidRPr="009832BB">
              <w:rPr>
                <w:sz w:val="20"/>
                <w:szCs w:val="20"/>
                <w:lang w:eastAsia="ru-RU"/>
              </w:rPr>
              <w:t>Внетабличные</w:t>
            </w:r>
            <w:proofErr w:type="spellEnd"/>
            <w:r w:rsidRPr="009832BB">
              <w:rPr>
                <w:sz w:val="20"/>
                <w:szCs w:val="20"/>
                <w:lang w:eastAsia="ru-RU"/>
              </w:rPr>
              <w:t xml:space="preserve"> случаи умножения и </w:t>
            </w:r>
            <w:r w:rsidRPr="009832BB">
              <w:rPr>
                <w:sz w:val="20"/>
                <w:szCs w:val="20"/>
                <w:lang w:eastAsia="ru-RU"/>
              </w:rPr>
              <w:lastRenderedPageBreak/>
              <w:t>деления». Умножение и деление  чисел в пределах 100. Использование удобных способов вычисления. Решение задач арифметическим способом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 xml:space="preserve">Применять изученные способы действий для решения задач в </w:t>
            </w:r>
            <w:r w:rsidRPr="009832BB">
              <w:rPr>
                <w:sz w:val="20"/>
                <w:szCs w:val="20"/>
                <w:lang w:eastAsia="ru-RU"/>
              </w:rPr>
              <w:lastRenderedPageBreak/>
              <w:t>типовых и поисковых ситуациях. Контролировать правильность и полноту выполнения  изученных способов действия.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proofErr w:type="spellStart"/>
            <w:proofErr w:type="gramStart"/>
            <w:r>
              <w:rPr>
                <w:sz w:val="20"/>
                <w:szCs w:val="20"/>
                <w:lang w:eastAsia="ru-RU"/>
              </w:rPr>
              <w:lastRenderedPageBreak/>
              <w:t>Комбиниро</w:t>
            </w:r>
            <w:proofErr w:type="spellEnd"/>
            <w:r>
              <w:rPr>
                <w:sz w:val="20"/>
                <w:szCs w:val="20"/>
                <w:lang w:eastAsia="ru-RU"/>
              </w:rPr>
              <w:t xml:space="preserve"> ванная</w:t>
            </w:r>
            <w:proofErr w:type="gramEnd"/>
            <w:r>
              <w:rPr>
                <w:sz w:val="20"/>
                <w:szCs w:val="20"/>
                <w:lang w:eastAsia="ru-RU"/>
              </w:rPr>
              <w:t xml:space="preserve">  к.р.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Повторить таблицу </w:t>
            </w:r>
            <w:r>
              <w:rPr>
                <w:sz w:val="20"/>
                <w:szCs w:val="20"/>
                <w:lang w:eastAsia="ru-RU"/>
              </w:rPr>
              <w:lastRenderedPageBreak/>
              <w:t>умножения и деления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19.02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1499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 w:rsidRPr="009832BB">
              <w:rPr>
                <w:b/>
                <w:sz w:val="20"/>
                <w:szCs w:val="20"/>
                <w:lang w:eastAsia="ru-RU"/>
              </w:rPr>
              <w:lastRenderedPageBreak/>
              <w:t>Числа от 100 до 1000.</w:t>
            </w:r>
          </w:p>
          <w:p w:rsidR="003A7A78" w:rsidRPr="009832BB" w:rsidRDefault="003A7A7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 w:rsidRPr="009832BB">
              <w:rPr>
                <w:b/>
                <w:sz w:val="20"/>
                <w:szCs w:val="20"/>
                <w:lang w:eastAsia="ru-RU"/>
              </w:rPr>
              <w:t>Нумерация. (7 часов)</w:t>
            </w: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3A7A78" w:rsidRDefault="003A7A78" w:rsidP="00F40930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91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Default="003A7A78" w:rsidP="00F4093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Р.н.о. </w:t>
            </w:r>
            <w:r w:rsidRPr="009832BB">
              <w:rPr>
                <w:sz w:val="20"/>
                <w:szCs w:val="20"/>
                <w:lang w:eastAsia="ru-RU"/>
              </w:rPr>
              <w:t>Счёт сотнями.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 xml:space="preserve"> </w:t>
            </w:r>
          </w:p>
          <w:p w:rsidR="003A7A78" w:rsidRDefault="003A7A78" w:rsidP="00F4093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0C7B68">
              <w:rPr>
                <w:b/>
                <w:sz w:val="20"/>
                <w:szCs w:val="20"/>
                <w:lang w:val="tt-RU" w:eastAsia="ru-RU"/>
              </w:rPr>
              <w:t>Хаталар өстендә эш.</w:t>
            </w:r>
          </w:p>
          <w:p w:rsidR="003A7A78" w:rsidRPr="0038137B" w:rsidRDefault="003A7A78" w:rsidP="00F40930">
            <w:pPr>
              <w:jc w:val="both"/>
              <w:rPr>
                <w:i/>
                <w:sz w:val="20"/>
                <w:szCs w:val="20"/>
                <w:lang w:eastAsia="ru-RU"/>
              </w:rPr>
            </w:pPr>
            <w:r>
              <w:rPr>
                <w:b/>
                <w:sz w:val="20"/>
                <w:szCs w:val="20"/>
                <w:lang w:val="tt-RU" w:eastAsia="ru-RU"/>
              </w:rPr>
              <w:t>Йөзләр белән санау.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Р.н.о. </w:t>
            </w:r>
            <w:r w:rsidRPr="009832BB">
              <w:rPr>
                <w:sz w:val="20"/>
                <w:szCs w:val="20"/>
                <w:lang w:eastAsia="ru-RU"/>
              </w:rPr>
              <w:t>Геометрическое лото. Игра-соревнование «Кто быстрее?». Объяснение по рисунку приема сложения сотен. Решение задач (стр.47). Сравнение разрядных единиц. Определение периметра треугольника (стр.48). Чертят квадрат с таким же периметром.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считать сотнями. 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свойство деления суммы на число.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Р.н.о. </w:t>
            </w: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с.48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4, 8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21.02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3A7A78" w:rsidRDefault="003A7A78" w:rsidP="00F40930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92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Названия круглых сотен.</w:t>
            </w:r>
          </w:p>
          <w:p w:rsidR="003A7A78" w:rsidRDefault="003A7A7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38137B">
              <w:rPr>
                <w:i/>
              </w:rPr>
              <w:t>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3A7A78" w:rsidRPr="00687BBC" w:rsidRDefault="00687BBC" w:rsidP="00687BBC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>
              <w:rPr>
                <w:b/>
                <w:sz w:val="20"/>
                <w:szCs w:val="20"/>
                <w:lang w:val="tt-RU" w:eastAsia="ru-RU"/>
              </w:rPr>
              <w:t>Түгәрәк йөзләрнең исемнәре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Знакомятся с названием круглых сотен как с принципом образования соответствующих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числительных в русском языке. Решают задачи.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соотношения разрядных единиц счёта.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с.50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4, 6 (1,2 ст.)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24.02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3A7A78" w:rsidRDefault="003A7A78" w:rsidP="00F40930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93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185A92" w:rsidRDefault="003A7A78" w:rsidP="00F40930">
            <w:pPr>
              <w:rPr>
                <w:i/>
                <w:sz w:val="20"/>
                <w:szCs w:val="20"/>
                <w:highlight w:val="yellow"/>
                <w:lang w:val="tt-RU" w:eastAsia="ru-RU"/>
              </w:rPr>
            </w:pPr>
            <w:r w:rsidRPr="00185A92">
              <w:rPr>
                <w:sz w:val="20"/>
                <w:szCs w:val="20"/>
                <w:highlight w:val="yellow"/>
                <w:lang w:eastAsia="ru-RU"/>
              </w:rPr>
              <w:t>Названия круглых сотен. Соотношения разрядных единиц счёта.</w:t>
            </w:r>
            <w:r w:rsidRPr="00185A92">
              <w:rPr>
                <w:i/>
                <w:sz w:val="20"/>
                <w:szCs w:val="20"/>
                <w:highlight w:val="yellow"/>
                <w:lang w:eastAsia="ru-RU"/>
              </w:rPr>
              <w:t xml:space="preserve"> Урок совершенствования ЗУН</w:t>
            </w:r>
          </w:p>
          <w:p w:rsidR="003A7A78" w:rsidRPr="00185A92" w:rsidRDefault="003A7A78" w:rsidP="00F40930">
            <w:pPr>
              <w:rPr>
                <w:sz w:val="20"/>
                <w:szCs w:val="20"/>
                <w:highlight w:val="yellow"/>
                <w:lang w:val="tt-RU"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Соотношения разрядных единиц счёта. Вычисляют значение выражений. Решают задачи (стр.51). Составляют и решают круговые примеры. Решают задачи.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соотношения разрядных единиц счёта.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с.52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4, 5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15516F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25.02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3A7A78" w:rsidRDefault="003A7A78" w:rsidP="00F40930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94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Default="003A7A7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Образование чисел от 100 до 1000.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>
              <w:rPr>
                <w:i/>
                <w:sz w:val="20"/>
                <w:szCs w:val="20"/>
                <w:lang w:val="tt-RU" w:eastAsia="ru-RU"/>
              </w:rPr>
              <w:t xml:space="preserve"> </w:t>
            </w:r>
          </w:p>
          <w:p w:rsidR="003A7A78" w:rsidRPr="00687BBC" w:rsidRDefault="003A7A78" w:rsidP="00687BBC">
            <w:pPr>
              <w:jc w:val="both"/>
              <w:rPr>
                <w:b/>
                <w:i/>
                <w:sz w:val="20"/>
                <w:szCs w:val="20"/>
                <w:lang w:val="tt-RU" w:eastAsia="ru-RU"/>
              </w:rPr>
            </w:pPr>
            <w:r w:rsidRPr="00687BBC">
              <w:rPr>
                <w:b/>
                <w:sz w:val="20"/>
                <w:szCs w:val="20"/>
                <w:lang w:val="tt-RU" w:eastAsia="ru-RU"/>
              </w:rPr>
              <w:t>100 д</w:t>
            </w:r>
            <w:r w:rsidRPr="0024177E">
              <w:rPr>
                <w:b/>
                <w:sz w:val="20"/>
                <w:szCs w:val="20"/>
                <w:lang w:val="tt-RU" w:eastAsia="ru-RU"/>
              </w:rPr>
              <w:t>ән</w:t>
            </w:r>
            <w:r w:rsidRPr="00687BBC">
              <w:rPr>
                <w:b/>
                <w:sz w:val="20"/>
                <w:szCs w:val="20"/>
                <w:lang w:val="tt-RU" w:eastAsia="ru-RU"/>
              </w:rPr>
              <w:t xml:space="preserve"> 1000</w:t>
            </w:r>
            <w:r w:rsidRPr="0024177E">
              <w:rPr>
                <w:b/>
                <w:sz w:val="20"/>
                <w:szCs w:val="20"/>
                <w:lang w:val="tt-RU" w:eastAsia="ru-RU"/>
              </w:rPr>
              <w:t xml:space="preserve"> гә кадәрге саннарның төзелеше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Составление чисел от 100 до 1000 из стен, десятков и единиц. Выполнение заданий с комментированным ответом с места (стр.53). Решение задачи выражением. Самостоятельная работа по вариантам (упр.8, с.54).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принцип  образования чисел от 100 до 1000 из сотен, десятков и единиц, названия этих чисел, 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вести как прямой, так и обратный счёт в пределах 1000.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с.54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26.02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3A7A78" w:rsidRDefault="003A7A78" w:rsidP="00F40930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95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Default="003A7A7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Трёхзначные числа.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3A7A78" w:rsidRPr="0024177E" w:rsidRDefault="003A7A78" w:rsidP="00F4093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24177E">
              <w:rPr>
                <w:b/>
                <w:sz w:val="20"/>
                <w:szCs w:val="20"/>
                <w:lang w:val="tt-RU" w:eastAsia="ru-RU"/>
              </w:rPr>
              <w:t>Өчурынлы саннар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Определяют, какие числа называются трехзначными. Объясняют, как записываются трехзначные числа (стр.55). Принцип записи трехзначного числа. Чтение и запись чисел (стр.56).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Уметь ч</w:t>
            </w:r>
            <w:r w:rsidRPr="009832BB">
              <w:rPr>
                <w:sz w:val="20"/>
                <w:szCs w:val="20"/>
                <w:lang w:eastAsia="ru-RU"/>
              </w:rPr>
              <w:t>ита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 числа с объяснением значения каждой цифры в его записи.</w:t>
            </w:r>
            <w:r w:rsidRPr="009832BB">
              <w:rPr>
                <w:sz w:val="20"/>
                <w:szCs w:val="20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Усвои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принцип поместного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значения цифр в записи числа.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с.57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7, 8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28.02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3A7A78" w:rsidRDefault="003A7A78" w:rsidP="00F40930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96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24177E" w:rsidRDefault="003A7A78" w:rsidP="00F4093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Чтение и запись трёхзначных чисел.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24177E">
              <w:rPr>
                <w:b/>
                <w:sz w:val="20"/>
                <w:szCs w:val="20"/>
                <w:lang w:val="tt-RU" w:eastAsia="ru-RU"/>
              </w:rPr>
              <w:t xml:space="preserve"> Өчурынлы саннар</w:t>
            </w:r>
            <w:r>
              <w:rPr>
                <w:b/>
                <w:sz w:val="20"/>
                <w:szCs w:val="20"/>
                <w:lang w:val="tt-RU" w:eastAsia="ru-RU"/>
              </w:rPr>
              <w:t>ны уку һәм язу.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Читают и записывают трехзначные числа. Решают задачи. Выполняют вычисления с объяснением. Решают задачу двумя способами (стр.58).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Применять п</w:t>
            </w:r>
            <w:r w:rsidRPr="009832BB">
              <w:rPr>
                <w:sz w:val="20"/>
                <w:szCs w:val="20"/>
                <w:lang w:eastAsia="ru-RU"/>
              </w:rPr>
              <w:t>ринцип поместного значения цифр в записи числа. 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записывать и читать трехзначные числа.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с.58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3.03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3A7A78" w:rsidRDefault="003A7A78" w:rsidP="00F40930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97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Задачи на сравнение. </w:t>
            </w:r>
            <w:r w:rsidRPr="0095069B">
              <w:rPr>
                <w:sz w:val="20"/>
                <w:szCs w:val="20"/>
                <w:u w:val="single"/>
                <w:lang w:eastAsia="ru-RU"/>
              </w:rPr>
              <w:lastRenderedPageBreak/>
              <w:t>Самостоятельная работа.</w:t>
            </w:r>
            <w:r w:rsidRPr="0038137B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 Чагыштыруга м</w:t>
            </w:r>
            <w:r w:rsidRPr="00CC21A0">
              <w:rPr>
                <w:b/>
                <w:sz w:val="20"/>
                <w:szCs w:val="20"/>
                <w:lang w:val="tt-RU" w:eastAsia="ru-RU"/>
              </w:rPr>
              <w:t>әсьәлә</w:t>
            </w:r>
            <w:proofErr w:type="gramStart"/>
            <w:r w:rsidRPr="00CC21A0">
              <w:rPr>
                <w:b/>
                <w:sz w:val="20"/>
                <w:szCs w:val="20"/>
                <w:lang w:val="tt-RU" w:eastAsia="ru-RU"/>
              </w:rPr>
              <w:t>л</w:t>
            </w:r>
            <w:proofErr w:type="gramEnd"/>
            <w:r w:rsidRPr="00CC21A0">
              <w:rPr>
                <w:b/>
                <w:sz w:val="20"/>
                <w:szCs w:val="20"/>
                <w:lang w:val="tt-RU" w:eastAsia="ru-RU"/>
              </w:rPr>
              <w:t>әр</w:t>
            </w:r>
            <w:r>
              <w:rPr>
                <w:b/>
                <w:sz w:val="20"/>
                <w:szCs w:val="20"/>
                <w:lang w:val="tt-RU" w:eastAsia="ru-RU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Решение задач с опорой на </w:t>
            </w:r>
            <w:r w:rsidRPr="009832BB">
              <w:rPr>
                <w:sz w:val="20"/>
                <w:szCs w:val="20"/>
                <w:lang w:eastAsia="ru-RU"/>
              </w:rPr>
              <w:lastRenderedPageBreak/>
              <w:t>иллюстрации учебника.  Запись трехзначных чисел по заданию. Составление и решение взаимообратных задач (стр.60).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устную и письменную </w:t>
            </w:r>
            <w:r w:rsidRPr="009832BB">
              <w:rPr>
                <w:sz w:val="20"/>
                <w:szCs w:val="20"/>
                <w:lang w:eastAsia="ru-RU"/>
              </w:rPr>
              <w:lastRenderedPageBreak/>
              <w:t>нумерации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 xml:space="preserve">трёхзначных чисел.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lastRenderedPageBreak/>
              <w:t xml:space="preserve">Устный </w:t>
            </w:r>
            <w:r w:rsidRPr="00F37C2A">
              <w:rPr>
                <w:sz w:val="20"/>
                <w:szCs w:val="20"/>
                <w:lang w:eastAsia="ru-RU"/>
              </w:rPr>
              <w:lastRenderedPageBreak/>
              <w:t>опрос,</w:t>
            </w:r>
          </w:p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С.р.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lastRenderedPageBreak/>
              <w:t>с.60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5, 7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4.03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1499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 w:rsidRPr="009832BB">
              <w:rPr>
                <w:b/>
                <w:sz w:val="20"/>
                <w:szCs w:val="20"/>
                <w:lang w:eastAsia="ru-RU"/>
              </w:rPr>
              <w:lastRenderedPageBreak/>
              <w:t>Числа от 100 до 1000. Письменные приемы вычислений.</w:t>
            </w:r>
          </w:p>
          <w:p w:rsidR="003A7A78" w:rsidRPr="009832BB" w:rsidRDefault="005A6B9D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>
              <w:rPr>
                <w:b/>
                <w:sz w:val="20"/>
                <w:szCs w:val="20"/>
                <w:lang w:eastAsia="ru-RU"/>
              </w:rPr>
              <w:t>(18</w:t>
            </w:r>
            <w:r w:rsidR="003A7A78" w:rsidRPr="009832BB">
              <w:rPr>
                <w:b/>
                <w:sz w:val="20"/>
                <w:szCs w:val="20"/>
                <w:lang w:eastAsia="ru-RU"/>
              </w:rPr>
              <w:t xml:space="preserve"> часов)</w:t>
            </w: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98.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B17107" w:rsidRDefault="003A7A78" w:rsidP="00F40930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Устные приёмы сложения и вычитания вида 520 + 400, 520 + 40, 370 – 200. </w:t>
            </w:r>
            <w:r w:rsidRPr="0038137B">
              <w:rPr>
                <w:i/>
              </w:rPr>
              <w:t>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>
              <w:rPr>
                <w:i/>
                <w:sz w:val="20"/>
                <w:szCs w:val="20"/>
                <w:lang w:val="tt-RU" w:eastAsia="ru-RU"/>
              </w:rPr>
              <w:t xml:space="preserve">. </w:t>
            </w:r>
            <w:r w:rsidRPr="00B17107">
              <w:rPr>
                <w:b/>
                <w:sz w:val="20"/>
                <w:szCs w:val="20"/>
                <w:lang w:val="tt-RU" w:eastAsia="ru-RU"/>
              </w:rPr>
              <w:t xml:space="preserve">Телдән </w:t>
            </w:r>
            <w:r>
              <w:rPr>
                <w:b/>
                <w:sz w:val="20"/>
                <w:szCs w:val="20"/>
                <w:lang w:val="tt-RU" w:eastAsia="ru-RU"/>
              </w:rPr>
              <w:t>кушу һәм алу алымының</w:t>
            </w:r>
            <w:r w:rsidRPr="00B17107">
              <w:rPr>
                <w:b/>
                <w:sz w:val="20"/>
                <w:szCs w:val="20"/>
                <w:lang w:val="tt-RU" w:eastAsia="ru-RU"/>
              </w:rPr>
              <w:t xml:space="preserve"> </w:t>
            </w:r>
            <w:r w:rsidRPr="00B17107">
              <w:rPr>
                <w:b/>
                <w:sz w:val="20"/>
                <w:szCs w:val="20"/>
                <w:lang w:eastAsia="ru-RU"/>
              </w:rPr>
              <w:t>520 + 400, 520 + 40, 370 – 200</w:t>
            </w:r>
            <w:r w:rsidRPr="00B17107">
              <w:rPr>
                <w:b/>
                <w:sz w:val="20"/>
                <w:szCs w:val="20"/>
                <w:lang w:val="tt-RU" w:eastAsia="ru-RU"/>
              </w:rPr>
              <w:t xml:space="preserve"> төрләре</w:t>
            </w:r>
            <w:r>
              <w:rPr>
                <w:sz w:val="20"/>
                <w:szCs w:val="20"/>
                <w:lang w:val="tt-RU" w:eastAsia="ru-RU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По рисунку объясняют приемы сложения и вычитания трехзначных чисел. Выполняют вычисления с устным объяснением (стр.62).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принцип сложения и вычитания трехзначных чисел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с.62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5.03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99.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Устные приёмы сложения и вычитания вида 70 + 50, 140 – 60.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B17107">
              <w:rPr>
                <w:b/>
                <w:sz w:val="20"/>
                <w:szCs w:val="20"/>
                <w:lang w:val="tt-RU" w:eastAsia="ru-RU"/>
              </w:rPr>
              <w:t xml:space="preserve"> Телдән </w:t>
            </w:r>
            <w:r>
              <w:rPr>
                <w:b/>
                <w:sz w:val="20"/>
                <w:szCs w:val="20"/>
                <w:lang w:val="tt-RU" w:eastAsia="ru-RU"/>
              </w:rPr>
              <w:t>кушу һә</w:t>
            </w:r>
            <w:proofErr w:type="gramStart"/>
            <w:r>
              <w:rPr>
                <w:b/>
                <w:sz w:val="20"/>
                <w:szCs w:val="20"/>
                <w:lang w:val="tt-RU" w:eastAsia="ru-RU"/>
              </w:rPr>
              <w:t>м алу</w:t>
            </w:r>
            <w:proofErr w:type="gramEnd"/>
            <w:r>
              <w:rPr>
                <w:b/>
                <w:sz w:val="20"/>
                <w:szCs w:val="20"/>
                <w:lang w:val="tt-RU" w:eastAsia="ru-RU"/>
              </w:rPr>
              <w:t xml:space="preserve"> алымының</w:t>
            </w:r>
            <w:r w:rsidRPr="00B17107">
              <w:rPr>
                <w:b/>
                <w:sz w:val="20"/>
                <w:szCs w:val="20"/>
                <w:lang w:val="tt-RU" w:eastAsia="ru-RU"/>
              </w:rPr>
              <w:t xml:space="preserve"> </w:t>
            </w:r>
            <w:r>
              <w:rPr>
                <w:b/>
                <w:sz w:val="20"/>
                <w:szCs w:val="20"/>
                <w:lang w:val="tt-RU" w:eastAsia="ru-RU"/>
              </w:rPr>
              <w:t>70</w:t>
            </w:r>
            <w:r>
              <w:rPr>
                <w:b/>
                <w:sz w:val="20"/>
                <w:szCs w:val="20"/>
                <w:lang w:eastAsia="ru-RU"/>
              </w:rPr>
              <w:t xml:space="preserve"> + </w:t>
            </w:r>
            <w:r>
              <w:rPr>
                <w:b/>
                <w:sz w:val="20"/>
                <w:szCs w:val="20"/>
                <w:lang w:val="tt-RU" w:eastAsia="ru-RU"/>
              </w:rPr>
              <w:t>5</w:t>
            </w:r>
            <w:r>
              <w:rPr>
                <w:b/>
                <w:sz w:val="20"/>
                <w:szCs w:val="20"/>
                <w:lang w:eastAsia="ru-RU"/>
              </w:rPr>
              <w:t xml:space="preserve">0, </w:t>
            </w:r>
            <w:r>
              <w:rPr>
                <w:b/>
                <w:sz w:val="20"/>
                <w:szCs w:val="20"/>
                <w:lang w:val="tt-RU" w:eastAsia="ru-RU"/>
              </w:rPr>
              <w:t>14</w:t>
            </w:r>
            <w:r>
              <w:rPr>
                <w:b/>
                <w:sz w:val="20"/>
                <w:szCs w:val="20"/>
                <w:lang w:eastAsia="ru-RU"/>
              </w:rPr>
              <w:t xml:space="preserve">0 – </w:t>
            </w:r>
            <w:r>
              <w:rPr>
                <w:b/>
                <w:sz w:val="20"/>
                <w:szCs w:val="20"/>
                <w:lang w:val="tt-RU" w:eastAsia="ru-RU"/>
              </w:rPr>
              <w:t>6</w:t>
            </w:r>
            <w:r w:rsidRPr="00B17107">
              <w:rPr>
                <w:b/>
                <w:sz w:val="20"/>
                <w:szCs w:val="20"/>
                <w:lang w:eastAsia="ru-RU"/>
              </w:rPr>
              <w:t>0</w:t>
            </w:r>
            <w:r w:rsidRPr="00B17107">
              <w:rPr>
                <w:b/>
                <w:sz w:val="20"/>
                <w:szCs w:val="20"/>
                <w:lang w:val="tt-RU" w:eastAsia="ru-RU"/>
              </w:rPr>
              <w:t xml:space="preserve"> төрләре</w:t>
            </w:r>
            <w:r>
              <w:rPr>
                <w:sz w:val="20"/>
                <w:szCs w:val="20"/>
                <w:lang w:val="tt-RU" w:eastAsia="ru-RU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Объяснение способа вычисления с опорой на рисунок. Выполнение вычислений. Решение задач (стр.64).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принцип сложения и вычитания трехзначных чисел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с.63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1, 3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7.03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100.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687BBC" w:rsidRDefault="003A7A7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Устные приёмы сложения и вычитания вида 430 + 250, 370 – 140.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B17107">
              <w:rPr>
                <w:b/>
                <w:sz w:val="20"/>
                <w:szCs w:val="20"/>
                <w:lang w:val="tt-RU" w:eastAsia="ru-RU"/>
              </w:rPr>
              <w:t xml:space="preserve"> Телдән </w:t>
            </w:r>
            <w:r>
              <w:rPr>
                <w:b/>
                <w:sz w:val="20"/>
                <w:szCs w:val="20"/>
                <w:lang w:val="tt-RU" w:eastAsia="ru-RU"/>
              </w:rPr>
              <w:t>кушу һә</w:t>
            </w:r>
            <w:proofErr w:type="gramStart"/>
            <w:r>
              <w:rPr>
                <w:b/>
                <w:sz w:val="20"/>
                <w:szCs w:val="20"/>
                <w:lang w:val="tt-RU" w:eastAsia="ru-RU"/>
              </w:rPr>
              <w:t>м алу</w:t>
            </w:r>
            <w:proofErr w:type="gramEnd"/>
            <w:r>
              <w:rPr>
                <w:b/>
                <w:sz w:val="20"/>
                <w:szCs w:val="20"/>
                <w:lang w:val="tt-RU" w:eastAsia="ru-RU"/>
              </w:rPr>
              <w:t xml:space="preserve"> алымының</w:t>
            </w:r>
            <w:r w:rsidRPr="00B17107">
              <w:rPr>
                <w:b/>
                <w:sz w:val="20"/>
                <w:szCs w:val="20"/>
                <w:lang w:val="tt-RU" w:eastAsia="ru-RU"/>
              </w:rPr>
              <w:t xml:space="preserve"> </w:t>
            </w:r>
            <w:r>
              <w:rPr>
                <w:b/>
                <w:sz w:val="20"/>
                <w:szCs w:val="20"/>
                <w:lang w:val="tt-RU" w:eastAsia="ru-RU"/>
              </w:rPr>
              <w:t>430</w:t>
            </w:r>
            <w:r>
              <w:rPr>
                <w:b/>
                <w:sz w:val="20"/>
                <w:szCs w:val="20"/>
                <w:lang w:eastAsia="ru-RU"/>
              </w:rPr>
              <w:t xml:space="preserve"> + </w:t>
            </w:r>
            <w:r>
              <w:rPr>
                <w:b/>
                <w:sz w:val="20"/>
                <w:szCs w:val="20"/>
                <w:lang w:val="tt-RU" w:eastAsia="ru-RU"/>
              </w:rPr>
              <w:t>25</w:t>
            </w:r>
            <w:r>
              <w:rPr>
                <w:b/>
                <w:sz w:val="20"/>
                <w:szCs w:val="20"/>
                <w:lang w:eastAsia="ru-RU"/>
              </w:rPr>
              <w:t xml:space="preserve">0, </w:t>
            </w:r>
            <w:r>
              <w:rPr>
                <w:b/>
                <w:sz w:val="20"/>
                <w:szCs w:val="20"/>
                <w:lang w:val="tt-RU" w:eastAsia="ru-RU"/>
              </w:rPr>
              <w:t>37</w:t>
            </w:r>
            <w:r>
              <w:rPr>
                <w:b/>
                <w:sz w:val="20"/>
                <w:szCs w:val="20"/>
                <w:lang w:eastAsia="ru-RU"/>
              </w:rPr>
              <w:t xml:space="preserve">0 – </w:t>
            </w:r>
            <w:r>
              <w:rPr>
                <w:b/>
                <w:sz w:val="20"/>
                <w:szCs w:val="20"/>
                <w:lang w:val="tt-RU" w:eastAsia="ru-RU"/>
              </w:rPr>
              <w:t>14</w:t>
            </w:r>
            <w:r w:rsidRPr="00B17107">
              <w:rPr>
                <w:b/>
                <w:sz w:val="20"/>
                <w:szCs w:val="20"/>
                <w:lang w:eastAsia="ru-RU"/>
              </w:rPr>
              <w:t>0</w:t>
            </w:r>
            <w:r w:rsidRPr="00B17107">
              <w:rPr>
                <w:b/>
                <w:sz w:val="20"/>
                <w:szCs w:val="20"/>
                <w:lang w:val="tt-RU" w:eastAsia="ru-RU"/>
              </w:rPr>
              <w:t xml:space="preserve"> төрләре</w:t>
            </w:r>
            <w:r>
              <w:rPr>
                <w:sz w:val="20"/>
                <w:szCs w:val="20"/>
                <w:lang w:val="tt-RU" w:eastAsia="ru-RU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Выводят правило сложения трехзначных чисел, вычитания трехзначных чисел (стр65). Решают задачи (стр.66).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принцип сложения и вычитания трехзначных чисел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с.66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4, 7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10.03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101.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Устные приёмы сложения вида </w:t>
            </w:r>
          </w:p>
          <w:p w:rsidR="003A7A78" w:rsidRPr="009832BB" w:rsidRDefault="003A7A78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430 + 80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B17107">
              <w:rPr>
                <w:b/>
                <w:sz w:val="20"/>
                <w:szCs w:val="20"/>
                <w:lang w:val="tt-RU" w:eastAsia="ru-RU"/>
              </w:rPr>
              <w:t xml:space="preserve"> </w:t>
            </w:r>
            <w:r>
              <w:rPr>
                <w:b/>
                <w:sz w:val="20"/>
                <w:szCs w:val="20"/>
                <w:lang w:val="tt-RU" w:eastAsia="ru-RU"/>
              </w:rPr>
              <w:t>Телдән кушу  алымының</w:t>
            </w:r>
            <w:r w:rsidRPr="00B17107">
              <w:rPr>
                <w:b/>
                <w:sz w:val="20"/>
                <w:szCs w:val="20"/>
                <w:lang w:val="tt-RU" w:eastAsia="ru-RU"/>
              </w:rPr>
              <w:t xml:space="preserve"> </w:t>
            </w:r>
            <w:r>
              <w:rPr>
                <w:b/>
                <w:sz w:val="20"/>
                <w:szCs w:val="20"/>
                <w:lang w:val="tt-RU" w:eastAsia="ru-RU"/>
              </w:rPr>
              <w:t>430</w:t>
            </w:r>
            <w:r>
              <w:rPr>
                <w:b/>
                <w:sz w:val="20"/>
                <w:szCs w:val="20"/>
                <w:lang w:eastAsia="ru-RU"/>
              </w:rPr>
              <w:t xml:space="preserve"> + </w:t>
            </w:r>
            <w:r>
              <w:rPr>
                <w:b/>
                <w:sz w:val="20"/>
                <w:szCs w:val="20"/>
                <w:lang w:val="tt-RU" w:eastAsia="ru-RU"/>
              </w:rPr>
              <w:t>8</w:t>
            </w:r>
            <w:r>
              <w:rPr>
                <w:b/>
                <w:sz w:val="20"/>
                <w:szCs w:val="20"/>
                <w:lang w:eastAsia="ru-RU"/>
              </w:rPr>
              <w:t>0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төр</w:t>
            </w:r>
            <w:r w:rsidRPr="00B17107">
              <w:rPr>
                <w:b/>
                <w:sz w:val="20"/>
                <w:szCs w:val="20"/>
                <w:lang w:val="tt-RU" w:eastAsia="ru-RU"/>
              </w:rPr>
              <w:t>е</w:t>
            </w:r>
            <w:r>
              <w:rPr>
                <w:sz w:val="20"/>
                <w:szCs w:val="20"/>
                <w:lang w:val="tt-RU" w:eastAsia="ru-RU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Записывают цифрами числа. Объясняет способ сложения с опорой на рисунок. Решают задачи (упр5,6, стр.67). Два способа сложения чисел.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принцип сложения и вычитания трехзначных чисел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с.67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1, 5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11.03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Единицы площади.</w:t>
            </w:r>
          </w:p>
          <w:p w:rsidR="003A7A78" w:rsidRPr="0038137B" w:rsidRDefault="003A7A78" w:rsidP="00F40930">
            <w:pPr>
              <w:jc w:val="both"/>
              <w:rPr>
                <w:i/>
                <w:sz w:val="20"/>
                <w:szCs w:val="20"/>
                <w:lang w:eastAsia="ru-RU"/>
              </w:rPr>
            </w:pPr>
            <w:r w:rsidRPr="0038137B">
              <w:rPr>
                <w:i/>
              </w:rPr>
              <w:t>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3A7A78" w:rsidRPr="00B17107" w:rsidRDefault="003A7A78" w:rsidP="00F40930">
            <w:pPr>
              <w:rPr>
                <w:b/>
                <w:sz w:val="20"/>
                <w:szCs w:val="20"/>
                <w:lang w:val="tt-RU" w:eastAsia="ru-RU"/>
              </w:rPr>
            </w:pPr>
            <w:r w:rsidRPr="00B17107">
              <w:rPr>
                <w:b/>
                <w:sz w:val="20"/>
                <w:szCs w:val="20"/>
                <w:lang w:val="tt-RU" w:eastAsia="ru-RU"/>
              </w:rPr>
              <w:t>Мәйдан берәмлекләре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Измерение площади фигур с помощью специальных мерок. Измерение площади фигур в квадратных сантиметрах. Вычисление значений выражений  (стр.70-71).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единицы площади, соотношения единиц площади.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с.71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12.03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103.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C4E0D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Единицы площади, их обозначение и </w:t>
            </w:r>
            <w:r w:rsidRPr="009832BB">
              <w:rPr>
                <w:sz w:val="20"/>
                <w:szCs w:val="20"/>
                <w:lang w:eastAsia="ru-RU"/>
              </w:rPr>
              <w:lastRenderedPageBreak/>
              <w:t>соотношение.</w:t>
            </w:r>
            <w:r w:rsidRPr="0038137B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  <w:r w:rsidRPr="00B17107">
              <w:rPr>
                <w:b/>
                <w:sz w:val="20"/>
                <w:szCs w:val="20"/>
                <w:lang w:val="tt-RU" w:eastAsia="ru-RU"/>
              </w:rPr>
              <w:t xml:space="preserve"> Мәйдан берәмлекләре</w:t>
            </w:r>
            <w:r>
              <w:rPr>
                <w:b/>
                <w:sz w:val="20"/>
                <w:szCs w:val="20"/>
                <w:lang w:val="tt-RU" w:eastAsia="ru-RU"/>
              </w:rPr>
              <w:t>, аларның тамгаланышы һә</w:t>
            </w:r>
            <w:proofErr w:type="gramStart"/>
            <w:r>
              <w:rPr>
                <w:b/>
                <w:sz w:val="20"/>
                <w:szCs w:val="20"/>
                <w:lang w:val="tt-RU" w:eastAsia="ru-RU"/>
              </w:rPr>
              <w:t>м б</w:t>
            </w:r>
            <w:proofErr w:type="gramEnd"/>
            <w:r>
              <w:rPr>
                <w:b/>
                <w:sz w:val="20"/>
                <w:szCs w:val="20"/>
                <w:lang w:val="tt-RU" w:eastAsia="ru-RU"/>
              </w:rPr>
              <w:t>әйләнеше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Логические задачи в картинках. Повторение понятий чётного, </w:t>
            </w:r>
            <w:r w:rsidRPr="009832BB">
              <w:rPr>
                <w:sz w:val="20"/>
                <w:szCs w:val="20"/>
                <w:lang w:eastAsia="ru-RU"/>
              </w:rPr>
              <w:lastRenderedPageBreak/>
              <w:t>нечётного,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 xml:space="preserve">трёхзначного и круглого чисел. Измерение площади в квадратных сантиметрах (стр.72-73).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единицы измерения площади. 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измерять </w:t>
            </w:r>
            <w:r w:rsidRPr="009832BB">
              <w:rPr>
                <w:sz w:val="20"/>
                <w:szCs w:val="20"/>
                <w:lang w:eastAsia="ru-RU"/>
              </w:rPr>
              <w:lastRenderedPageBreak/>
              <w:t>площадь в квадратных единицах.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lastRenderedPageBreak/>
              <w:t>Устный опрос,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lastRenderedPageBreak/>
              <w:t xml:space="preserve"> работа с учебником, таблицами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lastRenderedPageBreak/>
              <w:t>с.72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2, 3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14.03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jc w:val="center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>104.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Default="003A7A78" w:rsidP="00F40930">
            <w:pPr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Контрольная работа № 7 по теме: «Сложение и вычитание в пределах 1000» </w:t>
            </w:r>
            <w:r w:rsidRPr="000359E4">
              <w:rPr>
                <w:i/>
              </w:rPr>
              <w:t>У</w:t>
            </w:r>
            <w:r w:rsidRPr="000359E4">
              <w:rPr>
                <w:i/>
                <w:sz w:val="20"/>
                <w:szCs w:val="20"/>
                <w:lang w:eastAsia="ru-RU"/>
              </w:rPr>
              <w:t>рок контроля.</w:t>
            </w:r>
          </w:p>
          <w:p w:rsidR="003A7A78" w:rsidRPr="00FC4E0D" w:rsidRDefault="003A7A78" w:rsidP="00F40930">
            <w:pPr>
              <w:rPr>
                <w:sz w:val="20"/>
                <w:szCs w:val="20"/>
                <w:lang w:val="tt-RU" w:eastAsia="ru-RU"/>
              </w:rPr>
            </w:pPr>
            <w:r w:rsidRPr="000C7B68">
              <w:rPr>
                <w:b/>
                <w:sz w:val="20"/>
                <w:szCs w:val="20"/>
                <w:lang w:val="tt-RU" w:eastAsia="ru-RU"/>
              </w:rPr>
              <w:t>“</w:t>
            </w:r>
            <w:r w:rsidRPr="006D3F85">
              <w:rPr>
                <w:b/>
                <w:sz w:val="20"/>
                <w:szCs w:val="20"/>
                <w:lang w:val="tt-RU" w:eastAsia="ru-RU"/>
              </w:rPr>
              <w:t>1000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гә кадәр кушу һәм алу 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>” темасы буенча к</w:t>
            </w:r>
            <w:r w:rsidRPr="0047098D">
              <w:rPr>
                <w:b/>
                <w:sz w:val="20"/>
                <w:szCs w:val="20"/>
                <w:lang w:val="tt-RU" w:eastAsia="ru-RU"/>
              </w:rPr>
              <w:t>онтроль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 xml:space="preserve"> эш</w:t>
            </w:r>
            <w:r w:rsidRPr="0047098D">
              <w:rPr>
                <w:b/>
                <w:sz w:val="20"/>
                <w:szCs w:val="20"/>
                <w:lang w:val="tt-RU" w:eastAsia="ru-RU"/>
              </w:rPr>
              <w:t xml:space="preserve"> № </w:t>
            </w:r>
            <w:r>
              <w:rPr>
                <w:b/>
                <w:sz w:val="20"/>
                <w:szCs w:val="20"/>
                <w:lang w:val="tt-RU" w:eastAsia="ru-RU"/>
              </w:rPr>
              <w:t>7.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Контрольная работа № 7 по теме: «Сложение и вычитание в пределах 1000».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Применять изученные способы действий для решения задач в типовых и поисковых ситуациях. Контролировать правильность и полноту выполнения  изученных способов действия.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Комбинированная к.р.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Повторить таблицу умножения и деления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17.03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105.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Default="003A7A7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Р.н.о. </w:t>
            </w:r>
            <w:r w:rsidRPr="009832BB">
              <w:rPr>
                <w:sz w:val="20"/>
                <w:szCs w:val="20"/>
                <w:lang w:eastAsia="ru-RU"/>
              </w:rPr>
              <w:t>Площадь прямоугольника.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3A7A78" w:rsidRPr="006D3F85" w:rsidRDefault="003A7A78" w:rsidP="00F4093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6D3F85">
              <w:rPr>
                <w:b/>
                <w:sz w:val="20"/>
                <w:szCs w:val="20"/>
                <w:lang w:val="tt-RU" w:eastAsia="ru-RU"/>
              </w:rPr>
              <w:t>Турыпочмаклыкның мәйданы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Р.н.о. </w:t>
            </w:r>
            <w:r w:rsidRPr="009832BB">
              <w:rPr>
                <w:sz w:val="20"/>
                <w:szCs w:val="20"/>
                <w:lang w:eastAsia="ru-RU"/>
              </w:rPr>
              <w:t xml:space="preserve">Измерение площади прямоугольника двумя способами, чтение вывода (стр.74).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единицы измерения площади. 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измерять площадь в квадратных единицах</w:t>
            </w:r>
            <w:r>
              <w:rPr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Р.н.о. </w:t>
            </w: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с.75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2, с.76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18.03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106.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Default="003A7A78" w:rsidP="00F40930">
            <w:pPr>
              <w:rPr>
                <w:b/>
                <w:sz w:val="20"/>
                <w:szCs w:val="20"/>
                <w:lang w:val="tt-RU" w:eastAsia="ru-RU"/>
              </w:rPr>
            </w:pPr>
            <w:r w:rsidRPr="0095069B">
              <w:rPr>
                <w:sz w:val="20"/>
                <w:szCs w:val="20"/>
                <w:u w:val="single"/>
                <w:lang w:eastAsia="ru-RU"/>
              </w:rPr>
              <w:t>Практическая работа</w:t>
            </w:r>
            <w:r w:rsidRPr="009832BB">
              <w:rPr>
                <w:sz w:val="20"/>
                <w:szCs w:val="20"/>
                <w:lang w:eastAsia="ru-RU"/>
              </w:rPr>
              <w:t xml:space="preserve"> по определению площади прямоугольника.</w:t>
            </w:r>
            <w:r w:rsidRPr="0038137B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  <w:r w:rsidRPr="006D3F85">
              <w:rPr>
                <w:b/>
                <w:sz w:val="20"/>
                <w:szCs w:val="20"/>
                <w:lang w:val="tt-RU" w:eastAsia="ru-RU"/>
              </w:rPr>
              <w:t xml:space="preserve"> Турыпочмаклыкның мәйданы</w:t>
            </w:r>
            <w:r>
              <w:rPr>
                <w:b/>
                <w:sz w:val="20"/>
                <w:szCs w:val="20"/>
                <w:lang w:val="tt-RU" w:eastAsia="ru-RU"/>
              </w:rPr>
              <w:t>н табу буенча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b/>
                <w:sz w:val="20"/>
                <w:szCs w:val="20"/>
                <w:lang w:val="tt-RU" w:eastAsia="ru-RU"/>
              </w:rPr>
              <w:t>практик эш.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Измеряют длины сторон прямоугольников и вычисляют площади в квадратных сантиметрах.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единицы измерения площади. 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измерять площадь в квадратных единицах</w:t>
            </w:r>
            <w:r>
              <w:rPr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Устный </w:t>
            </w:r>
            <w:proofErr w:type="spellStart"/>
            <w:r w:rsidRPr="00F37C2A">
              <w:rPr>
                <w:sz w:val="20"/>
                <w:szCs w:val="20"/>
                <w:lang w:eastAsia="ru-RU"/>
              </w:rPr>
              <w:t>опрос</w:t>
            </w:r>
            <w:proofErr w:type="gramStart"/>
            <w:r w:rsidRPr="00F37C2A">
              <w:rPr>
                <w:sz w:val="20"/>
                <w:szCs w:val="20"/>
                <w:lang w:eastAsia="ru-RU"/>
              </w:rPr>
              <w:t>,</w:t>
            </w:r>
            <w:r>
              <w:rPr>
                <w:sz w:val="20"/>
                <w:szCs w:val="20"/>
                <w:lang w:eastAsia="ru-RU"/>
              </w:rPr>
              <w:t>п</w:t>
            </w:r>
            <w:proofErr w:type="gramEnd"/>
            <w:r>
              <w:rPr>
                <w:sz w:val="20"/>
                <w:szCs w:val="20"/>
                <w:lang w:eastAsia="ru-RU"/>
              </w:rPr>
              <w:t>р.р</w:t>
            </w:r>
            <w:proofErr w:type="spellEnd"/>
            <w:r>
              <w:rPr>
                <w:sz w:val="20"/>
                <w:szCs w:val="20"/>
                <w:lang w:eastAsia="ru-RU"/>
              </w:rPr>
              <w:t>.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с.78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7, 8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19.03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107.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Default="003A7A7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Деление с остатком.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3A7A78" w:rsidRPr="00687BBC" w:rsidRDefault="00687BBC" w:rsidP="00687BBC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>
              <w:rPr>
                <w:b/>
                <w:sz w:val="20"/>
                <w:szCs w:val="20"/>
                <w:lang w:val="tt-RU" w:eastAsia="ru-RU"/>
              </w:rPr>
              <w:t>Калдыклы бүлү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Составление выражений на деление с остатком по рисункам. Выполнение деления с остатком. Выбор знака арифметического действия  (стр.80).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Уметь ч</w:t>
            </w:r>
            <w:r w:rsidRPr="009832BB">
              <w:rPr>
                <w:sz w:val="20"/>
                <w:szCs w:val="20"/>
                <w:lang w:eastAsia="ru-RU"/>
              </w:rPr>
              <w:t>ита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числовые выражения на деление. Зна</w:t>
            </w:r>
            <w:r>
              <w:rPr>
                <w:sz w:val="20"/>
                <w:szCs w:val="20"/>
                <w:lang w:eastAsia="ru-RU"/>
              </w:rPr>
              <w:t xml:space="preserve">ть </w:t>
            </w:r>
            <w:r w:rsidRPr="009832BB">
              <w:rPr>
                <w:sz w:val="20"/>
                <w:szCs w:val="20"/>
                <w:lang w:eastAsia="ru-RU"/>
              </w:rPr>
              <w:t xml:space="preserve"> название компонентов деления.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с.81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21.03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108.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687BBC" w:rsidRDefault="003A7A78" w:rsidP="00687BBC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Алгоритм деления с остатком, использование его при вычислениях.</w:t>
            </w:r>
            <w:r w:rsidRPr="0038137B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  <w:r w:rsidRPr="006D3F85">
              <w:rPr>
                <w:b/>
                <w:sz w:val="20"/>
                <w:szCs w:val="20"/>
                <w:lang w:val="tt-RU" w:eastAsia="ru-RU"/>
              </w:rPr>
              <w:t xml:space="preserve"> Калдыклы бүлү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алгоритмы, аны исә</w:t>
            </w:r>
            <w:proofErr w:type="gramStart"/>
            <w:r>
              <w:rPr>
                <w:b/>
                <w:sz w:val="20"/>
                <w:szCs w:val="20"/>
                <w:lang w:val="tt-RU" w:eastAsia="ru-RU"/>
              </w:rPr>
              <w:t>пл</w:t>
            </w:r>
            <w:proofErr w:type="gramEnd"/>
            <w:r>
              <w:rPr>
                <w:b/>
                <w:sz w:val="20"/>
                <w:szCs w:val="20"/>
                <w:lang w:val="tt-RU" w:eastAsia="ru-RU"/>
              </w:rPr>
              <w:t>әүләрдә куллану.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Выполнение деления с остатком. Проверка деления. Составление примеров на деление по рисункам (стр.82).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алгоритм деления с остатком. 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проверять правильность деления.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с.81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109.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38137B" w:rsidRDefault="003A7A78" w:rsidP="00F40930">
            <w:pPr>
              <w:jc w:val="both"/>
              <w:rPr>
                <w:i/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Километр.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3A7A78" w:rsidRPr="006D3F85" w:rsidRDefault="003A7A78" w:rsidP="00F40930">
            <w:pPr>
              <w:rPr>
                <w:b/>
                <w:sz w:val="20"/>
                <w:szCs w:val="20"/>
                <w:lang w:eastAsia="ru-RU"/>
              </w:rPr>
            </w:pPr>
            <w:r w:rsidRPr="006D3F85">
              <w:rPr>
                <w:b/>
                <w:sz w:val="20"/>
                <w:szCs w:val="20"/>
                <w:lang w:eastAsia="ru-RU"/>
              </w:rPr>
              <w:t>Километр.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Определение по рисункам, что измеряют в километрах (стр.83). Решение неравенств. Решение задачи. Выполнение деления с остатком (стр.84).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новую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 xml:space="preserve">единицу длины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—к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>илометр; соотношения между единицами длины.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с.84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4, 7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>110.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687BBC" w:rsidRDefault="003A7A78" w:rsidP="00F40930">
            <w:pPr>
              <w:rPr>
                <w:b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Километр. Единицы длины и их </w:t>
            </w:r>
            <w:r>
              <w:rPr>
                <w:sz w:val="20"/>
                <w:szCs w:val="20"/>
                <w:lang w:eastAsia="ru-RU"/>
              </w:rPr>
              <w:t>с</w:t>
            </w:r>
            <w:r w:rsidRPr="009832BB">
              <w:rPr>
                <w:sz w:val="20"/>
                <w:szCs w:val="20"/>
                <w:lang w:eastAsia="ru-RU"/>
              </w:rPr>
              <w:t>оотношения.</w:t>
            </w:r>
            <w:r w:rsidRPr="0038137B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  <w:r w:rsidRPr="006D3F85">
              <w:rPr>
                <w:b/>
                <w:sz w:val="20"/>
                <w:szCs w:val="20"/>
                <w:lang w:eastAsia="ru-RU"/>
              </w:rPr>
              <w:t xml:space="preserve"> Километр.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Озынлык үлчәү берәмлеге.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Решение задач на определение расстояния. Сравнение именованных чисел. Вычисление значений выражений (стр.85).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новую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 xml:space="preserve">единицу длины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—к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>илометр; соотношения между единицами длины.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с.85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2, 3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4.04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111.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Default="003A7A7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Письменные приёмы сложения и вычитания вида 325 + 143, 468 – 143.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3A7A78" w:rsidRPr="006D3F85" w:rsidRDefault="003A7A78" w:rsidP="00F4093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6D3F85">
              <w:rPr>
                <w:b/>
                <w:sz w:val="20"/>
                <w:szCs w:val="20"/>
                <w:lang w:val="tt-RU" w:eastAsia="ru-RU"/>
              </w:rPr>
              <w:t>Язмача кушу һәм алу алымының 325 + 143, 468 – 143төре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Правило записи вычислений в столбик. Сложение и вычитание в столбик. Решение задач. Определение правила составления выражений (стр.86-87).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алгоритм сложения и вычитания трёхзначных чисел без перехода через десяток. 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анализировать и решать задачи.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с.87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8, 9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7.04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Письменные приёмы сложения и вычитания вида 457 + 26, 457 + 126,</w:t>
            </w:r>
          </w:p>
          <w:p w:rsidR="003A7A78" w:rsidRDefault="003A7A78" w:rsidP="006D3F85">
            <w:pPr>
              <w:rPr>
                <w:b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764 – 35, 764 – 235.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6D3F85">
              <w:rPr>
                <w:b/>
                <w:sz w:val="20"/>
                <w:szCs w:val="20"/>
                <w:lang w:val="tt-RU" w:eastAsia="ru-RU"/>
              </w:rPr>
              <w:t xml:space="preserve"> </w:t>
            </w:r>
          </w:p>
          <w:p w:rsidR="003A7A78" w:rsidRPr="003449C8" w:rsidRDefault="003A7A78" w:rsidP="006D3F85">
            <w:pPr>
              <w:rPr>
                <w:b/>
                <w:sz w:val="20"/>
                <w:szCs w:val="20"/>
                <w:lang w:val="tt-RU" w:eastAsia="ru-RU"/>
              </w:rPr>
            </w:pPr>
            <w:r w:rsidRPr="006D3F85">
              <w:rPr>
                <w:b/>
                <w:sz w:val="20"/>
                <w:szCs w:val="20"/>
                <w:lang w:val="tt-RU" w:eastAsia="ru-RU"/>
              </w:rPr>
              <w:t xml:space="preserve">Язмача кушу һәм алу алымының </w:t>
            </w:r>
            <w:r w:rsidRPr="003449C8">
              <w:rPr>
                <w:b/>
                <w:sz w:val="20"/>
                <w:szCs w:val="20"/>
                <w:lang w:val="tt-RU" w:eastAsia="ru-RU"/>
              </w:rPr>
              <w:t>457 + 26, 457 + 126,</w:t>
            </w:r>
          </w:p>
          <w:p w:rsidR="003A7A78" w:rsidRPr="003449C8" w:rsidRDefault="003A7A78" w:rsidP="006D3F85">
            <w:pPr>
              <w:jc w:val="both"/>
              <w:rPr>
                <w:sz w:val="20"/>
                <w:szCs w:val="20"/>
                <w:lang w:val="tt-RU" w:eastAsia="ru-RU"/>
              </w:rPr>
            </w:pPr>
            <w:r w:rsidRPr="003449C8">
              <w:rPr>
                <w:b/>
                <w:sz w:val="20"/>
                <w:szCs w:val="20"/>
                <w:lang w:val="tt-RU" w:eastAsia="ru-RU"/>
              </w:rPr>
              <w:t>764 – 35, 764 – 23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5 </w:t>
            </w:r>
            <w:r w:rsidRPr="006D3F85">
              <w:rPr>
                <w:b/>
                <w:sz w:val="20"/>
                <w:szCs w:val="20"/>
                <w:lang w:val="tt-RU" w:eastAsia="ru-RU"/>
              </w:rPr>
              <w:t>төре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Записывают выражения столбиков и выполняют действия. Решают задачи. Выполняют деление с остатком (стр.88).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, что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письменные</w:t>
            </w:r>
            <w:proofErr w:type="gramEnd"/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способы вычислений следует использовать лишь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 трудных случаях, а во всех остальных целесообразно производить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 xml:space="preserve">вычисления устно.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с.88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8.04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113.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Письменные приёмы сложения и вычитания. Алгоритм сложения</w:t>
            </w:r>
          </w:p>
          <w:p w:rsidR="003A7A78" w:rsidRDefault="003A7A78" w:rsidP="00F40930">
            <w:pPr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и вычитания трёхзначных чисел.</w:t>
            </w:r>
            <w:r w:rsidRPr="0038137B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</w:p>
          <w:p w:rsidR="003A7A78" w:rsidRPr="003449C8" w:rsidRDefault="003A7A78" w:rsidP="00F40930">
            <w:pPr>
              <w:rPr>
                <w:b/>
                <w:sz w:val="20"/>
                <w:szCs w:val="20"/>
                <w:lang w:val="tt-RU" w:eastAsia="ru-RU"/>
              </w:rPr>
            </w:pPr>
            <w:r w:rsidRPr="003449C8">
              <w:rPr>
                <w:b/>
                <w:sz w:val="20"/>
                <w:szCs w:val="20"/>
                <w:lang w:val="tt-RU" w:eastAsia="ru-RU"/>
              </w:rPr>
              <w:t>Өчурынлы саннарны кушу һәм алу алгоритмы.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Записывают выражения столбиком и определяют их значение.  Делают проверку. Решают задачу. Вычисляют площадь прямоугольника в квадратных сантиметрах (стр.90).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, что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письменные</w:t>
            </w:r>
            <w:proofErr w:type="gramEnd"/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способы вычислений следует использовать лишь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 трудных случаях, а во всех остальных целесообразно производить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вычисления устно. 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>, что устные вычисления можно выполнять разными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способами, а 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>письменные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— только одним.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с.89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3, 6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9.04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3A7A78" w:rsidRDefault="003A7A78" w:rsidP="00F40930">
            <w:pPr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114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3449C8" w:rsidRDefault="003A7A78" w:rsidP="00F40930">
            <w:pPr>
              <w:rPr>
                <w:b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Урок повторения и самоконтроля.</w:t>
            </w:r>
            <w:r w:rsidRPr="0038137B">
              <w:rPr>
                <w:i/>
                <w:sz w:val="20"/>
                <w:szCs w:val="20"/>
                <w:lang w:eastAsia="ru-RU"/>
              </w:rPr>
              <w:t xml:space="preserve"> </w:t>
            </w:r>
            <w:r w:rsidRPr="0095069B">
              <w:rPr>
                <w:sz w:val="20"/>
                <w:szCs w:val="20"/>
                <w:u w:val="single"/>
                <w:lang w:eastAsia="ru-RU"/>
              </w:rPr>
              <w:t>Тест.</w:t>
            </w:r>
            <w:r>
              <w:rPr>
                <w:i/>
                <w:sz w:val="20"/>
                <w:szCs w:val="20"/>
                <w:lang w:eastAsia="ru-RU"/>
              </w:rPr>
              <w:t xml:space="preserve"> </w:t>
            </w:r>
            <w:r w:rsidRPr="0038137B">
              <w:rPr>
                <w:i/>
                <w:sz w:val="20"/>
                <w:szCs w:val="20"/>
                <w:lang w:eastAsia="ru-RU"/>
              </w:rPr>
              <w:t>Урок совершенствования ЗУН</w:t>
            </w:r>
            <w:r w:rsidRPr="0047098D">
              <w:rPr>
                <w:b/>
                <w:sz w:val="20"/>
                <w:szCs w:val="20"/>
                <w:lang w:val="tt-RU" w:eastAsia="ru-RU"/>
              </w:rPr>
              <w:t xml:space="preserve"> Кабатлау һәм ү</w:t>
            </w:r>
            <w:proofErr w:type="gramStart"/>
            <w:r w:rsidRPr="0047098D">
              <w:rPr>
                <w:b/>
                <w:sz w:val="20"/>
                <w:szCs w:val="20"/>
                <w:lang w:val="tt-RU" w:eastAsia="ru-RU"/>
              </w:rPr>
              <w:t>з-</w:t>
            </w:r>
            <w:proofErr w:type="gramEnd"/>
            <w:r w:rsidRPr="0047098D">
              <w:rPr>
                <w:b/>
                <w:sz w:val="20"/>
                <w:szCs w:val="20"/>
                <w:lang w:val="tt-RU" w:eastAsia="ru-RU"/>
              </w:rPr>
              <w:t>үзеңне тикшерү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Подготовка к контрольной работе по материалам упражнений (стр.94)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Уметь п</w:t>
            </w:r>
            <w:r w:rsidRPr="009832BB">
              <w:rPr>
                <w:sz w:val="20"/>
                <w:szCs w:val="20"/>
                <w:lang w:eastAsia="ru-RU"/>
              </w:rPr>
              <w:t>рименять изученные способы действий для решения задач в типовых и поисковых ситуациях.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Устный </w:t>
            </w:r>
            <w:proofErr w:type="spellStart"/>
            <w:r w:rsidRPr="00F37C2A">
              <w:rPr>
                <w:sz w:val="20"/>
                <w:szCs w:val="20"/>
                <w:lang w:eastAsia="ru-RU"/>
              </w:rPr>
              <w:t>опрос</w:t>
            </w:r>
            <w:proofErr w:type="gramStart"/>
            <w:r w:rsidRPr="00F37C2A">
              <w:rPr>
                <w:sz w:val="20"/>
                <w:szCs w:val="20"/>
                <w:lang w:eastAsia="ru-RU"/>
              </w:rPr>
              <w:t>,</w:t>
            </w:r>
            <w:r>
              <w:rPr>
                <w:sz w:val="20"/>
                <w:szCs w:val="20"/>
                <w:lang w:eastAsia="ru-RU"/>
              </w:rPr>
              <w:t>т</w:t>
            </w:r>
            <w:proofErr w:type="gramEnd"/>
            <w:r>
              <w:rPr>
                <w:sz w:val="20"/>
                <w:szCs w:val="20"/>
                <w:lang w:eastAsia="ru-RU"/>
              </w:rPr>
              <w:t>ест</w:t>
            </w:r>
            <w:proofErr w:type="spellEnd"/>
            <w:r>
              <w:rPr>
                <w:sz w:val="20"/>
                <w:szCs w:val="20"/>
                <w:lang w:eastAsia="ru-RU"/>
              </w:rPr>
              <w:t>,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с.93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24, 27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11.04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3A7A78" w:rsidRDefault="003A7A78" w:rsidP="00F40930">
            <w:pPr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115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Контрольная работа №8 по теме: «Письменная нумерация в пределах 1000».</w:t>
            </w:r>
            <w:r w:rsidRPr="000359E4">
              <w:rPr>
                <w:i/>
              </w:rPr>
              <w:t xml:space="preserve"> У</w:t>
            </w:r>
            <w:r w:rsidRPr="000359E4">
              <w:rPr>
                <w:i/>
                <w:sz w:val="20"/>
                <w:szCs w:val="20"/>
                <w:lang w:eastAsia="ru-RU"/>
              </w:rPr>
              <w:t>рок контроля.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 xml:space="preserve"> “</w:t>
            </w:r>
            <w:r w:rsidRPr="006D3F85">
              <w:rPr>
                <w:b/>
                <w:sz w:val="20"/>
                <w:szCs w:val="20"/>
                <w:lang w:val="tt-RU" w:eastAsia="ru-RU"/>
              </w:rPr>
              <w:t>1000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гә кадә</w:t>
            </w:r>
            <w:proofErr w:type="gramStart"/>
            <w:r>
              <w:rPr>
                <w:b/>
                <w:sz w:val="20"/>
                <w:szCs w:val="20"/>
                <w:lang w:val="tt-RU" w:eastAsia="ru-RU"/>
              </w:rPr>
              <w:t>р</w:t>
            </w:r>
            <w:proofErr w:type="gramEnd"/>
            <w:r>
              <w:rPr>
                <w:b/>
                <w:sz w:val="20"/>
                <w:szCs w:val="20"/>
                <w:lang w:val="tt-RU" w:eastAsia="ru-RU"/>
              </w:rPr>
              <w:t xml:space="preserve"> язма</w:t>
            </w:r>
            <w:r w:rsidRPr="009832BB">
              <w:rPr>
                <w:sz w:val="20"/>
                <w:szCs w:val="20"/>
                <w:lang w:eastAsia="ru-RU"/>
              </w:rPr>
              <w:t xml:space="preserve"> </w:t>
            </w:r>
            <w:r w:rsidRPr="003449C8">
              <w:rPr>
                <w:b/>
                <w:sz w:val="20"/>
                <w:szCs w:val="20"/>
                <w:lang w:eastAsia="ru-RU"/>
              </w:rPr>
              <w:lastRenderedPageBreak/>
              <w:t>нумерация</w:t>
            </w:r>
            <w:r w:rsidRPr="003449C8">
              <w:rPr>
                <w:b/>
                <w:sz w:val="20"/>
                <w:szCs w:val="20"/>
                <w:lang w:val="tt-RU" w:eastAsia="ru-RU"/>
              </w:rPr>
              <w:t xml:space="preserve">  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>” темасы буенча к</w:t>
            </w:r>
            <w:r w:rsidRPr="0047098D">
              <w:rPr>
                <w:b/>
                <w:sz w:val="20"/>
                <w:szCs w:val="20"/>
                <w:lang w:val="tt-RU" w:eastAsia="ru-RU"/>
              </w:rPr>
              <w:t>онтроль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 xml:space="preserve"> эш</w:t>
            </w:r>
            <w:r w:rsidRPr="0047098D">
              <w:rPr>
                <w:b/>
                <w:sz w:val="20"/>
                <w:szCs w:val="20"/>
                <w:lang w:val="tt-RU" w:eastAsia="ru-RU"/>
              </w:rPr>
              <w:t xml:space="preserve"> № </w:t>
            </w:r>
            <w:r>
              <w:rPr>
                <w:b/>
                <w:sz w:val="20"/>
                <w:szCs w:val="20"/>
                <w:lang w:val="tt-RU" w:eastAsia="ru-RU"/>
              </w:rPr>
              <w:t>8.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Контрольная работа №8 по теме: «Письменная нумерация в пределах 1000».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Уметь п</w:t>
            </w:r>
            <w:r w:rsidRPr="009832BB">
              <w:rPr>
                <w:sz w:val="20"/>
                <w:szCs w:val="20"/>
                <w:lang w:eastAsia="ru-RU"/>
              </w:rPr>
              <w:t>рименять изученные способы действий для решения задач в типовых и поисковых ситуациях. Контро</w:t>
            </w:r>
            <w:r>
              <w:rPr>
                <w:sz w:val="20"/>
                <w:szCs w:val="20"/>
                <w:lang w:eastAsia="ru-RU"/>
              </w:rPr>
              <w:t xml:space="preserve">лировать правильность и полноту </w:t>
            </w:r>
            <w:r w:rsidRPr="009832BB">
              <w:rPr>
                <w:sz w:val="20"/>
                <w:szCs w:val="20"/>
                <w:lang w:eastAsia="ru-RU"/>
              </w:rPr>
              <w:lastRenderedPageBreak/>
              <w:t>выполнения  изученных способов действия.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Комбинированная к.р.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Повторить таблицу умножения и деления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14.04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1499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 w:rsidRPr="009832BB">
              <w:rPr>
                <w:b/>
                <w:sz w:val="20"/>
                <w:szCs w:val="20"/>
                <w:lang w:eastAsia="ru-RU"/>
              </w:rPr>
              <w:lastRenderedPageBreak/>
              <w:t>УМНОЖЕНИЕ И ДЕЛЕНИЕ</w:t>
            </w:r>
          </w:p>
          <w:p w:rsidR="003A7A78" w:rsidRPr="009832BB" w:rsidRDefault="003A7A7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 w:rsidRPr="009832BB">
              <w:rPr>
                <w:b/>
                <w:sz w:val="20"/>
                <w:szCs w:val="20"/>
                <w:lang w:eastAsia="ru-RU"/>
              </w:rPr>
              <w:t>(Устные приёмы вычислений)</w:t>
            </w:r>
          </w:p>
          <w:p w:rsidR="003A7A78" w:rsidRPr="009832BB" w:rsidRDefault="003A7A7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 w:rsidRPr="009832BB">
              <w:rPr>
                <w:b/>
                <w:sz w:val="20"/>
                <w:szCs w:val="20"/>
                <w:lang w:eastAsia="ru-RU"/>
              </w:rPr>
              <w:t>(6 часов)</w:t>
            </w: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Default="003A7A7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Умножение круглых сотен.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3A7A78" w:rsidRPr="003449C8" w:rsidRDefault="003A7A7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3449C8">
              <w:rPr>
                <w:b/>
                <w:sz w:val="20"/>
                <w:szCs w:val="20"/>
                <w:lang w:val="tt-RU" w:eastAsia="ru-RU"/>
              </w:rPr>
              <w:t>Түгәрәк йөзләрне тапкырлау</w:t>
            </w:r>
            <w:r>
              <w:rPr>
                <w:i/>
                <w:sz w:val="20"/>
                <w:szCs w:val="20"/>
                <w:lang w:val="tt-RU" w:eastAsia="ru-RU"/>
              </w:rPr>
              <w:t>.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Объясняют умножение круглых сотен по рисунку (стр.95). Выполняют вычисления по образцу. Решают задачи. Определяют площадь квадрата (стр.96).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>, что прием умножения круглых сотен, основан на знании разрядного состава трёхзначного числа и табличном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умножении.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с.96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5,6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15.04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3449C8" w:rsidRDefault="003A7A78" w:rsidP="003449C8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3449C8">
              <w:rPr>
                <w:sz w:val="20"/>
                <w:szCs w:val="20"/>
                <w:highlight w:val="yellow"/>
                <w:lang w:eastAsia="ru-RU"/>
              </w:rPr>
              <w:t>Прием умножения круглых сотен, основанный на знании разрядного состава трёхзначного</w:t>
            </w:r>
            <w:r w:rsidRPr="009832BB">
              <w:rPr>
                <w:sz w:val="20"/>
                <w:szCs w:val="20"/>
                <w:lang w:eastAsia="ru-RU"/>
              </w:rPr>
              <w:t xml:space="preserve"> числа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3449C8">
              <w:rPr>
                <w:b/>
                <w:sz w:val="20"/>
                <w:szCs w:val="20"/>
                <w:lang w:val="tt-RU" w:eastAsia="ru-RU"/>
              </w:rPr>
              <w:t xml:space="preserve"> Түгә</w:t>
            </w:r>
            <w:proofErr w:type="gramStart"/>
            <w:r w:rsidRPr="003449C8">
              <w:rPr>
                <w:b/>
                <w:sz w:val="20"/>
                <w:szCs w:val="20"/>
                <w:lang w:val="tt-RU" w:eastAsia="ru-RU"/>
              </w:rPr>
              <w:t>р</w:t>
            </w:r>
            <w:proofErr w:type="gramEnd"/>
            <w:r w:rsidRPr="003449C8">
              <w:rPr>
                <w:b/>
                <w:sz w:val="20"/>
                <w:szCs w:val="20"/>
                <w:lang w:val="tt-RU" w:eastAsia="ru-RU"/>
              </w:rPr>
              <w:t>әк йөзләрне тапкырлау</w:t>
            </w:r>
            <w:r>
              <w:rPr>
                <w:i/>
                <w:sz w:val="20"/>
                <w:szCs w:val="20"/>
                <w:lang w:val="tt-RU" w:eastAsia="ru-RU"/>
              </w:rPr>
              <w:t>.</w:t>
            </w:r>
          </w:p>
          <w:p w:rsidR="003A7A78" w:rsidRPr="003449C8" w:rsidRDefault="003A7A78" w:rsidP="00F40930">
            <w:pPr>
              <w:jc w:val="both"/>
              <w:rPr>
                <w:sz w:val="20"/>
                <w:szCs w:val="20"/>
                <w:lang w:val="tt-RU"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Вычисляют умножение круглых сотен. Объясняют, что означают выражения к задаче. Выполняют практическую работу с определением площади квадрата (стр.97).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>, что прием умножения круглых сотен, основан на знании разрядного состава трёхзначного числа и табличном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r w:rsidRPr="009832BB">
              <w:rPr>
                <w:sz w:val="20"/>
                <w:szCs w:val="20"/>
                <w:lang w:eastAsia="ru-RU"/>
              </w:rPr>
              <w:t>умножении.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с.97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2,3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16.04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rPr>
          <w:trHeight w:val="438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38137B" w:rsidRDefault="003A7A78" w:rsidP="00F40930">
            <w:pPr>
              <w:jc w:val="both"/>
              <w:rPr>
                <w:i/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Деление круглых сотен.</w:t>
            </w:r>
            <w:r>
              <w:rPr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95069B">
              <w:rPr>
                <w:sz w:val="20"/>
                <w:szCs w:val="20"/>
                <w:u w:val="single"/>
                <w:lang w:eastAsia="ru-RU"/>
              </w:rPr>
              <w:t>Пр</w:t>
            </w:r>
            <w:proofErr w:type="gramStart"/>
            <w:r w:rsidRPr="0095069B">
              <w:rPr>
                <w:sz w:val="20"/>
                <w:szCs w:val="20"/>
                <w:u w:val="single"/>
                <w:lang w:eastAsia="ru-RU"/>
              </w:rPr>
              <w:t>.р</w:t>
            </w:r>
            <w:proofErr w:type="spellEnd"/>
            <w:proofErr w:type="gramEnd"/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3449C8">
              <w:rPr>
                <w:b/>
                <w:sz w:val="20"/>
                <w:szCs w:val="20"/>
                <w:lang w:val="tt-RU" w:eastAsia="ru-RU"/>
              </w:rPr>
              <w:t xml:space="preserve"> Түгәрәк </w:t>
            </w:r>
            <w:r>
              <w:rPr>
                <w:b/>
                <w:sz w:val="20"/>
                <w:szCs w:val="20"/>
                <w:lang w:val="tt-RU" w:eastAsia="ru-RU"/>
              </w:rPr>
              <w:t>йөзләрне бүлү.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По рисунку объясняют деление круглых сотен. Выполняют вычисления по образцу (стр.98). Решают задачи. Определяют закономерность в составлении выражений (стр.99).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>, что деление круглых сотен в простейших случаях сводится к делению однозначных чисел. Использова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прием</w:t>
            </w:r>
            <w:r>
              <w:rPr>
                <w:sz w:val="20"/>
                <w:szCs w:val="20"/>
                <w:lang w:eastAsia="ru-RU"/>
              </w:rPr>
              <w:t>ы</w:t>
            </w:r>
            <w:r w:rsidRPr="009832BB">
              <w:rPr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9832BB">
              <w:rPr>
                <w:sz w:val="20"/>
                <w:szCs w:val="20"/>
                <w:lang w:eastAsia="ru-RU"/>
              </w:rPr>
              <w:t>внетабличного</w:t>
            </w:r>
            <w:proofErr w:type="spellEnd"/>
            <w:r w:rsidRPr="009832BB">
              <w:rPr>
                <w:sz w:val="20"/>
                <w:szCs w:val="20"/>
                <w:lang w:eastAsia="ru-RU"/>
              </w:rPr>
              <w:t xml:space="preserve"> деления.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Устный </w:t>
            </w:r>
            <w:proofErr w:type="spellStart"/>
            <w:r w:rsidRPr="00F37C2A">
              <w:rPr>
                <w:sz w:val="20"/>
                <w:szCs w:val="20"/>
                <w:lang w:eastAsia="ru-RU"/>
              </w:rPr>
              <w:t>опрос</w:t>
            </w:r>
            <w:proofErr w:type="gramStart"/>
            <w:r w:rsidRPr="00F37C2A">
              <w:rPr>
                <w:sz w:val="20"/>
                <w:szCs w:val="20"/>
                <w:lang w:eastAsia="ru-RU"/>
              </w:rPr>
              <w:t>,</w:t>
            </w:r>
            <w:r>
              <w:rPr>
                <w:sz w:val="20"/>
                <w:szCs w:val="20"/>
                <w:lang w:eastAsia="ru-RU"/>
              </w:rPr>
              <w:t>п</w:t>
            </w:r>
            <w:proofErr w:type="gramEnd"/>
            <w:r>
              <w:rPr>
                <w:sz w:val="20"/>
                <w:szCs w:val="20"/>
                <w:lang w:eastAsia="ru-RU"/>
              </w:rPr>
              <w:t>р.р</w:t>
            </w:r>
            <w:proofErr w:type="spellEnd"/>
            <w:r>
              <w:rPr>
                <w:sz w:val="20"/>
                <w:szCs w:val="20"/>
                <w:lang w:eastAsia="ru-RU"/>
              </w:rPr>
              <w:t>.</w:t>
            </w:r>
          </w:p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с.99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4,6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18.04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Default="003A7A7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Сведение деления круглых сотен в простейших случаях к делению однозначных чисел.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3A7A78" w:rsidRPr="003449C8" w:rsidRDefault="003A7A78" w:rsidP="00F4093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3449C8">
              <w:rPr>
                <w:b/>
                <w:sz w:val="20"/>
                <w:szCs w:val="20"/>
                <w:lang w:val="tt-RU" w:eastAsia="ru-RU"/>
              </w:rPr>
              <w:t xml:space="preserve">Түгәрәк </w:t>
            </w:r>
            <w:r>
              <w:rPr>
                <w:b/>
                <w:sz w:val="20"/>
                <w:szCs w:val="20"/>
                <w:lang w:val="tt-RU" w:eastAsia="ru-RU"/>
              </w:rPr>
              <w:t>санны берурынлы сан</w:t>
            </w:r>
            <w:r w:rsidRPr="003449C8">
              <w:rPr>
                <w:b/>
                <w:sz w:val="20"/>
                <w:szCs w:val="20"/>
                <w:lang w:val="tt-RU" w:eastAsia="ru-RU"/>
              </w:rPr>
              <w:t>га бүлүнең гади очрагы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Вычисляют значение выражений удобными способами. Решают задачи. Восстанавливают знаки арифметических действий (стр.101).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>, что деление круглых сотен в простейших случаях сводится к делению однозначных чисел. Использова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прием</w:t>
            </w:r>
            <w:r>
              <w:rPr>
                <w:sz w:val="20"/>
                <w:szCs w:val="20"/>
                <w:lang w:eastAsia="ru-RU"/>
              </w:rPr>
              <w:t>ы</w:t>
            </w:r>
            <w:r w:rsidRPr="009832BB">
              <w:rPr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9832BB">
              <w:rPr>
                <w:sz w:val="20"/>
                <w:szCs w:val="20"/>
                <w:lang w:eastAsia="ru-RU"/>
              </w:rPr>
              <w:t>внетабличного</w:t>
            </w:r>
            <w:proofErr w:type="spellEnd"/>
            <w:r w:rsidRPr="009832BB">
              <w:rPr>
                <w:sz w:val="20"/>
                <w:szCs w:val="20"/>
                <w:lang w:eastAsia="ru-RU"/>
              </w:rPr>
              <w:t xml:space="preserve"> деления.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с.100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6,7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E842DA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21.04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Default="003A7A7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Единицы массы. Грамм.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3A7A78" w:rsidRPr="003449C8" w:rsidRDefault="003A7A78" w:rsidP="00F4093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 w:rsidRPr="003449C8">
              <w:rPr>
                <w:b/>
                <w:sz w:val="20"/>
                <w:szCs w:val="20"/>
                <w:lang w:val="tt-RU" w:eastAsia="ru-RU"/>
              </w:rPr>
              <w:t>Масса үлчәү берәмлекләре. Грамм.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Знакомятся с единицей измерения массы мелких предметов. Решают задачу на определение массы покупки. Строят квадрат заданной площади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определять массу мелких предметов. 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взаимосвязь между единицами массы.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с.102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3,5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3A7A78" w:rsidRDefault="003A7A78" w:rsidP="00F40930">
            <w:pPr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121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Default="003A7A7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Соотношение между граммом и килограммом.</w:t>
            </w:r>
            <w:r w:rsidRPr="0038137B">
              <w:rPr>
                <w:i/>
              </w:rPr>
              <w:t xml:space="preserve"> </w:t>
            </w:r>
            <w:r w:rsidRPr="0038137B">
              <w:rPr>
                <w:i/>
              </w:rPr>
              <w:lastRenderedPageBreak/>
              <w:t>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3A7A78" w:rsidRPr="003449C8" w:rsidRDefault="003A7A7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>
              <w:rPr>
                <w:b/>
                <w:sz w:val="20"/>
                <w:szCs w:val="20"/>
                <w:lang w:val="tt-RU" w:eastAsia="ru-RU"/>
              </w:rPr>
              <w:t>Грамм һәм килограмм арасындагы бәйләнеш.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Default="003A7A78" w:rsidP="00F40930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1</w:t>
            </w:r>
          </w:p>
          <w:p w:rsidR="003A7A78" w:rsidRPr="00380249" w:rsidRDefault="003A7A78" w:rsidP="00380249">
            <w:pPr>
              <w:jc w:val="center"/>
              <w:rPr>
                <w:sz w:val="20"/>
                <w:szCs w:val="20"/>
                <w:highlight w:val="yellow"/>
                <w:lang w:val="tt-RU" w:eastAsia="ru-R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Измерение массы предметов. Установление соотношения между </w:t>
            </w:r>
            <w:r w:rsidRPr="009832BB">
              <w:rPr>
                <w:sz w:val="20"/>
                <w:szCs w:val="20"/>
                <w:lang w:eastAsia="ru-RU"/>
              </w:rPr>
              <w:lastRenderedPageBreak/>
              <w:t>единицами массы. Решение задач. Решение неравенств (стр.103-104).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lastRenderedPageBreak/>
              <w:t>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определять массу мелких предметов. 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взаимосвязь </w:t>
            </w:r>
            <w:r w:rsidRPr="009832BB">
              <w:rPr>
                <w:sz w:val="20"/>
                <w:szCs w:val="20"/>
                <w:lang w:eastAsia="ru-RU"/>
              </w:rPr>
              <w:lastRenderedPageBreak/>
              <w:t>между единицами массы.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lastRenderedPageBreak/>
              <w:t>Устный опрос,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lastRenderedPageBreak/>
              <w:t xml:space="preserve"> работа с учебником, таблицами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lastRenderedPageBreak/>
              <w:t>с.103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1,5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1499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 w:rsidRPr="009832BB">
              <w:rPr>
                <w:b/>
                <w:sz w:val="20"/>
                <w:szCs w:val="20"/>
                <w:lang w:eastAsia="ru-RU"/>
              </w:rPr>
              <w:lastRenderedPageBreak/>
              <w:t>УМНОЖЕНИЕ И ДЕЛЕНИЕ</w:t>
            </w:r>
          </w:p>
          <w:p w:rsidR="003A7A78" w:rsidRPr="009832BB" w:rsidRDefault="003A7A7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 w:rsidRPr="009832BB">
              <w:rPr>
                <w:b/>
                <w:sz w:val="20"/>
                <w:szCs w:val="20"/>
                <w:lang w:eastAsia="ru-RU"/>
              </w:rPr>
              <w:t>(Письменные приёмы вычислений)</w:t>
            </w:r>
          </w:p>
          <w:p w:rsidR="003A7A78" w:rsidRPr="009832BB" w:rsidRDefault="003A7A78" w:rsidP="00F40930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 w:rsidRPr="009832BB">
              <w:rPr>
                <w:b/>
                <w:sz w:val="20"/>
                <w:szCs w:val="20"/>
                <w:lang w:eastAsia="ru-RU"/>
              </w:rPr>
              <w:t>(20 часов)</w:t>
            </w: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Default="003A7A78" w:rsidP="00F40930">
            <w:pPr>
              <w:jc w:val="both"/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Устные приёмы умножения и деления чисел в пределах 1000.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</w:p>
          <w:p w:rsidR="003A7A78" w:rsidRPr="00380249" w:rsidRDefault="003A7A78" w:rsidP="00F40930">
            <w:pPr>
              <w:jc w:val="both"/>
              <w:rPr>
                <w:b/>
                <w:sz w:val="20"/>
                <w:szCs w:val="20"/>
                <w:lang w:val="tt-RU" w:eastAsia="ru-RU"/>
              </w:rPr>
            </w:pPr>
            <w:r>
              <w:rPr>
                <w:b/>
                <w:sz w:val="20"/>
                <w:szCs w:val="20"/>
                <w:lang w:val="tt-RU" w:eastAsia="ru-RU"/>
              </w:rPr>
              <w:t>Телдән б</w:t>
            </w:r>
            <w:r w:rsidRPr="00380249">
              <w:rPr>
                <w:b/>
                <w:sz w:val="20"/>
                <w:szCs w:val="20"/>
                <w:lang w:val="tt-RU" w:eastAsia="ru-RU"/>
              </w:rPr>
              <w:t>ерурынлы санга тапкырлау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алымнары</w:t>
            </w:r>
            <w:r w:rsidRPr="00380249">
              <w:rPr>
                <w:b/>
                <w:sz w:val="20"/>
                <w:szCs w:val="20"/>
                <w:lang w:val="tt-RU" w:eastAsia="ru-RU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Новая запись умножения. Решение задач. Вычисления по образцу (стр.105). Выделение в числах десятков.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устные приёмы умножения и деления чисел в пределах 1000</w:t>
            </w:r>
            <w:r>
              <w:rPr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с.104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3,6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380249" w:rsidRDefault="003A7A78" w:rsidP="00380249">
            <w:pPr>
              <w:rPr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Письменные приёмы сложения и вычитания чисел в пределах 1000. </w:t>
            </w:r>
            <w:r w:rsidRPr="0095069B">
              <w:rPr>
                <w:sz w:val="20"/>
                <w:szCs w:val="20"/>
                <w:u w:val="single"/>
                <w:lang w:eastAsia="ru-RU"/>
              </w:rPr>
              <w:t>Самостоятельная работа</w:t>
            </w:r>
            <w:r w:rsidRPr="009832BB">
              <w:rPr>
                <w:sz w:val="20"/>
                <w:szCs w:val="20"/>
                <w:lang w:eastAsia="ru-RU"/>
              </w:rPr>
              <w:t>.</w:t>
            </w:r>
            <w:r w:rsidRPr="0038137B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  <w:r>
              <w:rPr>
                <w:i/>
                <w:sz w:val="20"/>
                <w:szCs w:val="20"/>
                <w:lang w:val="tt-RU" w:eastAsia="ru-RU"/>
              </w:rPr>
              <w:t xml:space="preserve">. </w:t>
            </w:r>
            <w:r w:rsidRPr="00380249">
              <w:rPr>
                <w:b/>
                <w:sz w:val="20"/>
                <w:szCs w:val="20"/>
                <w:lang w:val="tt-RU" w:eastAsia="ru-RU"/>
              </w:rPr>
              <w:t>1000 гә кадә</w:t>
            </w:r>
            <w:proofErr w:type="gramStart"/>
            <w:r w:rsidRPr="00380249">
              <w:rPr>
                <w:b/>
                <w:sz w:val="20"/>
                <w:szCs w:val="20"/>
                <w:lang w:val="tt-RU" w:eastAsia="ru-RU"/>
              </w:rPr>
              <w:t>р</w:t>
            </w:r>
            <w:proofErr w:type="gramEnd"/>
            <w:r w:rsidRPr="00380249">
              <w:rPr>
                <w:b/>
                <w:sz w:val="20"/>
                <w:szCs w:val="20"/>
                <w:lang w:val="tt-RU" w:eastAsia="ru-RU"/>
              </w:rPr>
              <w:t xml:space="preserve"> саннарны язма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</w:t>
            </w:r>
            <w:r w:rsidRPr="00380249">
              <w:rPr>
                <w:b/>
                <w:sz w:val="20"/>
                <w:szCs w:val="20"/>
                <w:lang w:val="tt-RU" w:eastAsia="ru-RU"/>
              </w:rPr>
              <w:t>кушу һәм алу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Выполняют записи столбиком и вычисляют значение выражений. Самостоятельная работа (упр.6,7, стр.106).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Знать с</w:t>
            </w:r>
            <w:r w:rsidRPr="009832BB">
              <w:rPr>
                <w:sz w:val="20"/>
                <w:szCs w:val="20"/>
                <w:lang w:eastAsia="ru-RU"/>
              </w:rPr>
              <w:t xml:space="preserve">пособы действий для решения задач в типовых и поисковых ситуациях. </w:t>
            </w:r>
            <w:r>
              <w:rPr>
                <w:sz w:val="20"/>
                <w:szCs w:val="20"/>
                <w:lang w:eastAsia="ru-RU"/>
              </w:rPr>
              <w:t>Уметь к</w:t>
            </w:r>
            <w:r w:rsidRPr="009832BB">
              <w:rPr>
                <w:sz w:val="20"/>
                <w:szCs w:val="20"/>
                <w:lang w:eastAsia="ru-RU"/>
              </w:rPr>
              <w:t>онтролировать правильность и полноту выполнения  изученных способов действия.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  <w:r>
              <w:rPr>
                <w:sz w:val="20"/>
                <w:szCs w:val="20"/>
                <w:lang w:eastAsia="ru-RU"/>
              </w:rPr>
              <w:t>, с.р.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с.105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1,4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3A7A78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5A6B9D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124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Письменные приёмы умножения на однозначное число вида 423 </w:t>
            </w:r>
            <w:r w:rsidRPr="009832BB">
              <w:rPr>
                <w:sz w:val="20"/>
                <w:szCs w:val="20"/>
                <w:lang w:val="en-US" w:eastAsia="ru-RU"/>
              </w:rPr>
              <w:t>x</w:t>
            </w:r>
            <w:r w:rsidRPr="009832BB">
              <w:rPr>
                <w:sz w:val="20"/>
                <w:szCs w:val="20"/>
                <w:lang w:eastAsia="ru-RU"/>
              </w:rPr>
              <w:t xml:space="preserve"> 2.       </w:t>
            </w:r>
            <w:r w:rsidRPr="0038137B">
              <w:rPr>
                <w:i/>
              </w:rPr>
              <w:t>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9832BB">
              <w:rPr>
                <w:sz w:val="20"/>
                <w:szCs w:val="20"/>
                <w:lang w:eastAsia="ru-RU"/>
              </w:rPr>
              <w:t xml:space="preserve"> </w:t>
            </w:r>
            <w:r>
              <w:rPr>
                <w:b/>
                <w:sz w:val="20"/>
                <w:szCs w:val="20"/>
                <w:lang w:val="tt-RU" w:eastAsia="ru-RU"/>
              </w:rPr>
              <w:t>Б</w:t>
            </w:r>
            <w:r w:rsidRPr="00380249">
              <w:rPr>
                <w:b/>
                <w:sz w:val="20"/>
                <w:szCs w:val="20"/>
                <w:lang w:val="tt-RU" w:eastAsia="ru-RU"/>
              </w:rPr>
              <w:t xml:space="preserve">ерурынлы 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санга язмача </w:t>
            </w:r>
            <w:r w:rsidRPr="00380249">
              <w:rPr>
                <w:b/>
                <w:sz w:val="20"/>
                <w:szCs w:val="20"/>
                <w:lang w:val="tt-RU" w:eastAsia="ru-RU"/>
              </w:rPr>
              <w:t>тапкырлау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алымының </w:t>
            </w:r>
            <w:r w:rsidRPr="00380249">
              <w:rPr>
                <w:b/>
                <w:sz w:val="20"/>
                <w:szCs w:val="20"/>
                <w:lang w:eastAsia="ru-RU"/>
              </w:rPr>
              <w:t xml:space="preserve">423 </w:t>
            </w:r>
            <w:r w:rsidRPr="00380249">
              <w:rPr>
                <w:b/>
                <w:sz w:val="20"/>
                <w:szCs w:val="20"/>
                <w:lang w:val="en-US" w:eastAsia="ru-RU"/>
              </w:rPr>
              <w:t>x</w:t>
            </w:r>
            <w:r w:rsidRPr="00380249">
              <w:rPr>
                <w:b/>
                <w:sz w:val="20"/>
                <w:szCs w:val="20"/>
                <w:lang w:eastAsia="ru-RU"/>
              </w:rPr>
              <w:t xml:space="preserve"> 2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төре</w:t>
            </w:r>
            <w:r w:rsidRPr="00380249">
              <w:rPr>
                <w:b/>
                <w:sz w:val="20"/>
                <w:szCs w:val="20"/>
                <w:lang w:eastAsia="ru-RU"/>
              </w:rPr>
              <w:t>.</w:t>
            </w:r>
            <w:r w:rsidRPr="009832BB">
              <w:rPr>
                <w:sz w:val="20"/>
                <w:szCs w:val="20"/>
                <w:lang w:eastAsia="ru-RU"/>
              </w:rPr>
              <w:t xml:space="preserve">      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Рассматривают рисунок и определяют, как выполнено умножение. Выполняют вычисления в столбик. Решают неравенство (стр108).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Уметь и</w:t>
            </w:r>
            <w:r w:rsidRPr="009832BB">
              <w:rPr>
                <w:sz w:val="20"/>
                <w:szCs w:val="20"/>
                <w:lang w:eastAsia="ru-RU"/>
              </w:rPr>
              <w:t>спольз</w:t>
            </w:r>
            <w:r>
              <w:rPr>
                <w:sz w:val="20"/>
                <w:szCs w:val="20"/>
                <w:lang w:eastAsia="ru-RU"/>
              </w:rPr>
              <w:t>овать</w:t>
            </w:r>
            <w:r w:rsidRPr="009832BB">
              <w:rPr>
                <w:sz w:val="20"/>
                <w:szCs w:val="20"/>
                <w:lang w:eastAsia="ru-RU"/>
              </w:rPr>
              <w:t xml:space="preserve"> письменные приемы, когда устно выполнить умножение трудно.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3A7A78" w:rsidRPr="00F37C2A" w:rsidRDefault="003A7A78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с.108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9,10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7A78" w:rsidRPr="009832BB" w:rsidRDefault="003A7A78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687BBC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3A7A78" w:rsidRDefault="00687BBC" w:rsidP="005A6B9D">
            <w:pPr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eastAsia="ru-RU"/>
              </w:rPr>
              <w:t>125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Default="00687BBC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Письменные приёмы умножения на однозначное число с переходом через разряд вида 46 </w:t>
            </w:r>
            <w:r w:rsidRPr="009832BB">
              <w:rPr>
                <w:sz w:val="20"/>
                <w:szCs w:val="20"/>
                <w:lang w:val="en-US" w:eastAsia="ru-RU"/>
              </w:rPr>
              <w:t>x</w:t>
            </w:r>
            <w:r w:rsidRPr="009832BB">
              <w:rPr>
                <w:sz w:val="20"/>
                <w:szCs w:val="20"/>
                <w:lang w:eastAsia="ru-RU"/>
              </w:rPr>
              <w:t xml:space="preserve"> 3.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9832BB">
              <w:rPr>
                <w:sz w:val="20"/>
                <w:szCs w:val="20"/>
                <w:lang w:eastAsia="ru-RU"/>
              </w:rPr>
              <w:t xml:space="preserve">  </w:t>
            </w:r>
            <w:r>
              <w:rPr>
                <w:b/>
                <w:sz w:val="20"/>
                <w:szCs w:val="20"/>
                <w:lang w:val="tt-RU" w:eastAsia="ru-RU"/>
              </w:rPr>
              <w:t>Б</w:t>
            </w:r>
            <w:r w:rsidRPr="00380249">
              <w:rPr>
                <w:b/>
                <w:sz w:val="20"/>
                <w:szCs w:val="20"/>
                <w:lang w:val="tt-RU" w:eastAsia="ru-RU"/>
              </w:rPr>
              <w:t xml:space="preserve">ерурынлы 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санга разряд аша күчеп язмача </w:t>
            </w:r>
            <w:r w:rsidRPr="00380249">
              <w:rPr>
                <w:b/>
                <w:sz w:val="20"/>
                <w:szCs w:val="20"/>
                <w:lang w:val="tt-RU" w:eastAsia="ru-RU"/>
              </w:rPr>
              <w:t>тапкырлау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алымының </w:t>
            </w:r>
            <w:r>
              <w:rPr>
                <w:b/>
                <w:sz w:val="20"/>
                <w:szCs w:val="20"/>
                <w:lang w:eastAsia="ru-RU"/>
              </w:rPr>
              <w:t>4</w:t>
            </w:r>
            <w:r>
              <w:rPr>
                <w:b/>
                <w:sz w:val="20"/>
                <w:szCs w:val="20"/>
                <w:lang w:val="tt-RU" w:eastAsia="ru-RU"/>
              </w:rPr>
              <w:t>6</w:t>
            </w:r>
            <w:r w:rsidRPr="00380249">
              <w:rPr>
                <w:b/>
                <w:sz w:val="20"/>
                <w:szCs w:val="20"/>
                <w:lang w:eastAsia="ru-RU"/>
              </w:rPr>
              <w:t xml:space="preserve"> </w:t>
            </w:r>
            <w:r w:rsidRPr="00380249">
              <w:rPr>
                <w:b/>
                <w:sz w:val="20"/>
                <w:szCs w:val="20"/>
                <w:lang w:val="en-US" w:eastAsia="ru-RU"/>
              </w:rPr>
              <w:t>x</w:t>
            </w:r>
            <w:r w:rsidRPr="00380249">
              <w:rPr>
                <w:b/>
                <w:sz w:val="20"/>
                <w:szCs w:val="20"/>
                <w:lang w:eastAsia="ru-RU"/>
              </w:rPr>
              <w:t xml:space="preserve"> </w:t>
            </w:r>
            <w:r>
              <w:rPr>
                <w:b/>
                <w:sz w:val="20"/>
                <w:szCs w:val="20"/>
                <w:lang w:val="tt-RU" w:eastAsia="ru-RU"/>
              </w:rPr>
              <w:t>3 төре</w:t>
            </w:r>
            <w:r w:rsidRPr="00380249">
              <w:rPr>
                <w:b/>
                <w:sz w:val="20"/>
                <w:szCs w:val="20"/>
                <w:lang w:eastAsia="ru-RU"/>
              </w:rPr>
              <w:t>.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 xml:space="preserve">       </w:t>
            </w:r>
            <w:r w:rsidRPr="00380249">
              <w:rPr>
                <w:b/>
                <w:sz w:val="20"/>
                <w:szCs w:val="20"/>
                <w:lang w:val="tt-RU" w:eastAsia="ru-RU"/>
              </w:rPr>
              <w:t>.</w:t>
            </w:r>
            <w:proofErr w:type="gramEnd"/>
          </w:p>
          <w:p w:rsidR="00687BBC" w:rsidRPr="009832BB" w:rsidRDefault="00687BBC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     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Рассматривают способ вычисления вида 46 </w:t>
            </w:r>
            <w:r w:rsidRPr="009832BB">
              <w:rPr>
                <w:sz w:val="20"/>
                <w:szCs w:val="20"/>
                <w:lang w:val="en-US" w:eastAsia="ru-RU"/>
              </w:rPr>
              <w:t>x</w:t>
            </w:r>
            <w:r w:rsidRPr="009832BB">
              <w:rPr>
                <w:sz w:val="20"/>
                <w:szCs w:val="20"/>
                <w:lang w:eastAsia="ru-RU"/>
              </w:rPr>
              <w:t xml:space="preserve"> 3. Вычисляют произведения по образцу. Решают задачи (стр.119-110).      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письменные приёмы умножения на однозначное число с переходом через разряд вида 46 </w:t>
            </w:r>
            <w:r w:rsidRPr="009832BB">
              <w:rPr>
                <w:sz w:val="20"/>
                <w:szCs w:val="20"/>
                <w:lang w:val="en-US" w:eastAsia="ru-RU"/>
              </w:rPr>
              <w:t>x</w:t>
            </w:r>
            <w:r w:rsidRPr="009832BB">
              <w:rPr>
                <w:sz w:val="20"/>
                <w:szCs w:val="20"/>
                <w:lang w:eastAsia="ru-RU"/>
              </w:rPr>
              <w:t xml:space="preserve"> 3.       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с.109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4,5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687BBC" w:rsidRPr="009832BB" w:rsidTr="00F40930">
        <w:trPr>
          <w:trHeight w:val="735"/>
        </w:trPr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Default="00687BBC" w:rsidP="005A6B9D">
            <w:pPr>
              <w:rPr>
                <w:sz w:val="20"/>
                <w:szCs w:val="20"/>
                <w:lang w:eastAsia="ru-RU"/>
              </w:rPr>
            </w:pPr>
          </w:p>
          <w:p w:rsidR="00687BBC" w:rsidRDefault="00687BBC" w:rsidP="005A6B9D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12</w:t>
            </w:r>
            <w:r>
              <w:rPr>
                <w:sz w:val="20"/>
                <w:szCs w:val="20"/>
                <w:lang w:val="tt-RU" w:eastAsia="ru-RU"/>
              </w:rPr>
              <w:t>6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Письменные приёмы умножения на однозначное число с двумя переходами через разряд вида </w:t>
            </w:r>
          </w:p>
          <w:p w:rsidR="00687BBC" w:rsidRPr="009832BB" w:rsidRDefault="00687BBC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238 </w:t>
            </w:r>
            <w:r w:rsidRPr="009832BB">
              <w:rPr>
                <w:sz w:val="20"/>
                <w:szCs w:val="20"/>
                <w:lang w:val="en-US" w:eastAsia="ru-RU"/>
              </w:rPr>
              <w:t>x</w:t>
            </w:r>
            <w:r w:rsidRPr="009832BB">
              <w:rPr>
                <w:sz w:val="20"/>
                <w:szCs w:val="20"/>
                <w:lang w:eastAsia="ru-RU"/>
              </w:rPr>
              <w:t xml:space="preserve"> 4.     </w:t>
            </w:r>
            <w:r w:rsidRPr="0038137B">
              <w:rPr>
                <w:i/>
              </w:rPr>
              <w:t>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 w:rsidRPr="009832BB">
              <w:rPr>
                <w:sz w:val="20"/>
                <w:szCs w:val="20"/>
                <w:lang w:eastAsia="ru-RU"/>
              </w:rPr>
              <w:t xml:space="preserve">   </w:t>
            </w:r>
            <w:r w:rsidRPr="0041629B">
              <w:rPr>
                <w:b/>
                <w:sz w:val="20"/>
                <w:szCs w:val="20"/>
                <w:highlight w:val="yellow"/>
                <w:lang w:val="tt-RU" w:eastAsia="ru-RU"/>
              </w:rPr>
              <w:t>Берурынлы санга разряд аша күчеп язмача тапкырлау алымының 238</w:t>
            </w:r>
            <w:r w:rsidRPr="0041629B">
              <w:rPr>
                <w:b/>
                <w:sz w:val="20"/>
                <w:szCs w:val="20"/>
                <w:highlight w:val="yellow"/>
                <w:lang w:eastAsia="ru-RU"/>
              </w:rPr>
              <w:t xml:space="preserve"> </w:t>
            </w:r>
            <w:r w:rsidRPr="0041629B">
              <w:rPr>
                <w:b/>
                <w:sz w:val="20"/>
                <w:szCs w:val="20"/>
                <w:highlight w:val="yellow"/>
                <w:lang w:val="en-US" w:eastAsia="ru-RU"/>
              </w:rPr>
              <w:t>x</w:t>
            </w:r>
            <w:r w:rsidRPr="0041629B">
              <w:rPr>
                <w:b/>
                <w:sz w:val="20"/>
                <w:szCs w:val="20"/>
                <w:highlight w:val="yellow"/>
                <w:lang w:eastAsia="ru-RU"/>
              </w:rPr>
              <w:t xml:space="preserve"> </w:t>
            </w:r>
            <w:r w:rsidRPr="0041629B">
              <w:rPr>
                <w:b/>
                <w:sz w:val="20"/>
                <w:szCs w:val="20"/>
                <w:highlight w:val="yellow"/>
                <w:lang w:val="tt-RU" w:eastAsia="ru-RU"/>
              </w:rPr>
              <w:t>4 төре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41629B" w:rsidRDefault="00687BBC" w:rsidP="003A7A78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1</w:t>
            </w:r>
          </w:p>
        </w:tc>
        <w:tc>
          <w:tcPr>
            <w:tcW w:w="3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Рассматривают письменные приёмы умножения на однозначное число с двумя переходами через разряд вида </w:t>
            </w:r>
          </w:p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238 </w:t>
            </w:r>
            <w:r w:rsidRPr="009832BB">
              <w:rPr>
                <w:sz w:val="20"/>
                <w:szCs w:val="20"/>
                <w:lang w:val="en-US" w:eastAsia="ru-RU"/>
              </w:rPr>
              <w:t>x</w:t>
            </w:r>
            <w:r w:rsidRPr="009832BB">
              <w:rPr>
                <w:sz w:val="20"/>
                <w:szCs w:val="20"/>
                <w:lang w:eastAsia="ru-RU"/>
              </w:rPr>
              <w:t xml:space="preserve"> 4.        </w:t>
            </w:r>
          </w:p>
        </w:tc>
        <w:tc>
          <w:tcPr>
            <w:tcW w:w="29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письменные приёмы умножения на однозначное число с двумя переходами через разряд вида </w:t>
            </w:r>
          </w:p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238 </w:t>
            </w:r>
            <w:r w:rsidRPr="009832BB">
              <w:rPr>
                <w:sz w:val="20"/>
                <w:szCs w:val="20"/>
                <w:lang w:val="en-US" w:eastAsia="ru-RU"/>
              </w:rPr>
              <w:t>x</w:t>
            </w:r>
            <w:r w:rsidRPr="009832BB">
              <w:rPr>
                <w:sz w:val="20"/>
                <w:szCs w:val="20"/>
                <w:lang w:eastAsia="ru-RU"/>
              </w:rPr>
              <w:t xml:space="preserve"> 4.        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F37C2A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687BBC" w:rsidRPr="00F37C2A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с.111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687BBC" w:rsidRPr="009832BB" w:rsidTr="00F40930">
        <w:trPr>
          <w:trHeight w:val="915"/>
        </w:trPr>
        <w:tc>
          <w:tcPr>
            <w:tcW w:w="5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3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29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F37C2A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с.120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687BBC" w:rsidRPr="009832BB" w:rsidTr="00F40930">
        <w:trPr>
          <w:trHeight w:val="555"/>
        </w:trPr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Default="00687BBC" w:rsidP="005A6B9D">
            <w:pPr>
              <w:rPr>
                <w:sz w:val="20"/>
                <w:szCs w:val="20"/>
                <w:lang w:eastAsia="ru-RU"/>
              </w:rPr>
            </w:pPr>
          </w:p>
          <w:p w:rsidR="00687BBC" w:rsidRDefault="00687BBC" w:rsidP="005A6B9D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12</w:t>
            </w:r>
            <w:r>
              <w:rPr>
                <w:sz w:val="20"/>
                <w:szCs w:val="20"/>
                <w:lang w:val="tt-RU" w:eastAsia="ru-RU"/>
              </w:rPr>
              <w:t>7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Письменные приёмы деления на однозначное число вида 684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 xml:space="preserve"> :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2.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Б</w:t>
            </w:r>
            <w:r w:rsidRPr="00380249">
              <w:rPr>
                <w:b/>
                <w:sz w:val="20"/>
                <w:szCs w:val="20"/>
                <w:lang w:val="tt-RU" w:eastAsia="ru-RU"/>
              </w:rPr>
              <w:t xml:space="preserve">ерурынлы </w:t>
            </w:r>
            <w:r>
              <w:rPr>
                <w:b/>
                <w:sz w:val="20"/>
                <w:szCs w:val="20"/>
                <w:lang w:val="tt-RU" w:eastAsia="ru-RU"/>
              </w:rPr>
              <w:t>санга язмача бүлү алымының 68</w:t>
            </w:r>
            <w:r>
              <w:rPr>
                <w:b/>
                <w:sz w:val="20"/>
                <w:szCs w:val="20"/>
                <w:lang w:eastAsia="ru-RU"/>
              </w:rPr>
              <w:t>4</w:t>
            </w:r>
            <w:proofErr w:type="gramStart"/>
            <w:r w:rsidRPr="00380249">
              <w:rPr>
                <w:b/>
                <w:sz w:val="20"/>
                <w:szCs w:val="20"/>
                <w:lang w:eastAsia="ru-RU"/>
              </w:rPr>
              <w:t xml:space="preserve"> </w:t>
            </w:r>
            <w:r>
              <w:rPr>
                <w:b/>
                <w:sz w:val="20"/>
                <w:szCs w:val="20"/>
                <w:lang w:val="tt-RU" w:eastAsia="ru-RU"/>
              </w:rPr>
              <w:t>:</w:t>
            </w:r>
            <w:proofErr w:type="gramEnd"/>
            <w:r w:rsidRPr="00380249">
              <w:rPr>
                <w:b/>
                <w:sz w:val="20"/>
                <w:szCs w:val="20"/>
                <w:lang w:eastAsia="ru-RU"/>
              </w:rPr>
              <w:t xml:space="preserve"> 2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төре</w:t>
            </w:r>
            <w:r w:rsidRPr="00380249">
              <w:rPr>
                <w:b/>
                <w:sz w:val="20"/>
                <w:szCs w:val="20"/>
                <w:lang w:eastAsia="ru-RU"/>
              </w:rPr>
              <w:t>.</w:t>
            </w:r>
            <w:r w:rsidRPr="009832BB">
              <w:rPr>
                <w:sz w:val="20"/>
                <w:szCs w:val="20"/>
                <w:lang w:eastAsia="ru-RU"/>
              </w:rPr>
              <w:t xml:space="preserve">       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41629B" w:rsidRDefault="00687BBC" w:rsidP="003A7A78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1</w:t>
            </w:r>
          </w:p>
        </w:tc>
        <w:tc>
          <w:tcPr>
            <w:tcW w:w="3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Рассматривают письменные приёмы деления на однозначное число вида</w:t>
            </w:r>
          </w:p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 684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 xml:space="preserve"> :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2.</w:t>
            </w:r>
          </w:p>
        </w:tc>
        <w:tc>
          <w:tcPr>
            <w:tcW w:w="29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письменные приёмы деления на однозначное число вида 684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 xml:space="preserve"> :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2.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F37C2A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с.113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5,6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687BBC" w:rsidRPr="009832BB" w:rsidTr="00F40930">
        <w:trPr>
          <w:trHeight w:val="645"/>
        </w:trPr>
        <w:tc>
          <w:tcPr>
            <w:tcW w:w="5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3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29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F37C2A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с.120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2,3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687BBC" w:rsidRPr="009832BB" w:rsidTr="00F40930">
        <w:trPr>
          <w:trHeight w:val="540"/>
        </w:trPr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Default="00687BBC" w:rsidP="005A6B9D">
            <w:pPr>
              <w:rPr>
                <w:sz w:val="20"/>
                <w:szCs w:val="20"/>
                <w:lang w:eastAsia="ru-RU"/>
              </w:rPr>
            </w:pPr>
          </w:p>
          <w:p w:rsidR="00687BBC" w:rsidRDefault="00687BBC" w:rsidP="005A6B9D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  <w:r>
              <w:rPr>
                <w:sz w:val="20"/>
                <w:szCs w:val="20"/>
                <w:lang w:val="tt-RU" w:eastAsia="ru-RU"/>
              </w:rPr>
              <w:t>28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Письменные приёмы деления на однозначное число вида 478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 xml:space="preserve"> :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2.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Б</w:t>
            </w:r>
            <w:r w:rsidRPr="00380249">
              <w:rPr>
                <w:b/>
                <w:sz w:val="20"/>
                <w:szCs w:val="20"/>
                <w:lang w:val="tt-RU" w:eastAsia="ru-RU"/>
              </w:rPr>
              <w:t xml:space="preserve">ерурынлы </w:t>
            </w:r>
            <w:r>
              <w:rPr>
                <w:b/>
                <w:sz w:val="20"/>
                <w:szCs w:val="20"/>
                <w:lang w:val="tt-RU" w:eastAsia="ru-RU"/>
              </w:rPr>
              <w:t>санга язмача бүлү алымының 478</w:t>
            </w:r>
            <w:proofErr w:type="gramStart"/>
            <w:r w:rsidRPr="00380249">
              <w:rPr>
                <w:b/>
                <w:sz w:val="20"/>
                <w:szCs w:val="20"/>
                <w:lang w:eastAsia="ru-RU"/>
              </w:rPr>
              <w:t xml:space="preserve"> </w:t>
            </w:r>
            <w:r>
              <w:rPr>
                <w:b/>
                <w:sz w:val="20"/>
                <w:szCs w:val="20"/>
                <w:lang w:val="tt-RU" w:eastAsia="ru-RU"/>
              </w:rPr>
              <w:t>:</w:t>
            </w:r>
            <w:proofErr w:type="gramEnd"/>
            <w:r w:rsidRPr="00380249">
              <w:rPr>
                <w:b/>
                <w:sz w:val="20"/>
                <w:szCs w:val="20"/>
                <w:lang w:eastAsia="ru-RU"/>
              </w:rPr>
              <w:t xml:space="preserve"> 2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төре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B652D6" w:rsidRDefault="00687BBC" w:rsidP="003A7A78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1</w:t>
            </w:r>
          </w:p>
        </w:tc>
        <w:tc>
          <w:tcPr>
            <w:tcW w:w="3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Рассматривают письменные приёмы деления на однозначное число вида </w:t>
            </w:r>
          </w:p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478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 xml:space="preserve"> :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2.</w:t>
            </w:r>
          </w:p>
        </w:tc>
        <w:tc>
          <w:tcPr>
            <w:tcW w:w="29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письменные приёмы деления на однозначное число вида 478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 xml:space="preserve"> :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2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с.114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7,8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687BBC" w:rsidRPr="009832BB" w:rsidTr="00F40930">
        <w:trPr>
          <w:trHeight w:val="630"/>
        </w:trPr>
        <w:tc>
          <w:tcPr>
            <w:tcW w:w="5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3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29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F37C2A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с.120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687BBC" w:rsidRPr="009832BB" w:rsidTr="00F40930">
        <w:trPr>
          <w:trHeight w:val="645"/>
        </w:trPr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5A6B9D">
            <w:pPr>
              <w:rPr>
                <w:sz w:val="20"/>
                <w:szCs w:val="20"/>
                <w:lang w:eastAsia="ru-RU"/>
              </w:rPr>
            </w:pPr>
          </w:p>
          <w:p w:rsidR="00687BBC" w:rsidRPr="009832BB" w:rsidRDefault="00687BBC" w:rsidP="005A6B9D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  <w:r>
              <w:rPr>
                <w:sz w:val="20"/>
                <w:szCs w:val="20"/>
                <w:lang w:val="tt-RU" w:eastAsia="ru-RU"/>
              </w:rPr>
              <w:t>29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Письменные приёмы деления на однозначное число вида 216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 xml:space="preserve"> :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3.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Б</w:t>
            </w:r>
            <w:r w:rsidRPr="00380249">
              <w:rPr>
                <w:b/>
                <w:sz w:val="20"/>
                <w:szCs w:val="20"/>
                <w:lang w:val="tt-RU" w:eastAsia="ru-RU"/>
              </w:rPr>
              <w:t xml:space="preserve">ерурынлы </w:t>
            </w:r>
            <w:r>
              <w:rPr>
                <w:b/>
                <w:sz w:val="20"/>
                <w:szCs w:val="20"/>
                <w:lang w:val="tt-RU" w:eastAsia="ru-RU"/>
              </w:rPr>
              <w:t>санга язмача бүлү алымының 216</w:t>
            </w:r>
            <w:proofErr w:type="gramStart"/>
            <w:r w:rsidRPr="00380249">
              <w:rPr>
                <w:b/>
                <w:sz w:val="20"/>
                <w:szCs w:val="20"/>
                <w:lang w:eastAsia="ru-RU"/>
              </w:rPr>
              <w:t xml:space="preserve"> </w:t>
            </w:r>
            <w:r>
              <w:rPr>
                <w:b/>
                <w:sz w:val="20"/>
                <w:szCs w:val="20"/>
                <w:lang w:val="tt-RU" w:eastAsia="ru-RU"/>
              </w:rPr>
              <w:t>:</w:t>
            </w:r>
            <w:proofErr w:type="gramEnd"/>
            <w:r>
              <w:rPr>
                <w:b/>
                <w:sz w:val="20"/>
                <w:szCs w:val="20"/>
                <w:lang w:eastAsia="ru-RU"/>
              </w:rPr>
              <w:t xml:space="preserve"> </w:t>
            </w:r>
            <w:r>
              <w:rPr>
                <w:b/>
                <w:sz w:val="20"/>
                <w:szCs w:val="20"/>
                <w:lang w:val="tt-RU" w:eastAsia="ru-RU"/>
              </w:rPr>
              <w:t>3 төре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B652D6" w:rsidRDefault="00687BBC" w:rsidP="003A7A78">
            <w:pPr>
              <w:jc w:val="center"/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val="tt-RU" w:eastAsia="ru-RU"/>
              </w:rPr>
              <w:t>1</w:t>
            </w:r>
          </w:p>
        </w:tc>
        <w:tc>
          <w:tcPr>
            <w:tcW w:w="3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Рассматривают письменные приёмы деления на однозначное число вида </w:t>
            </w:r>
          </w:p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216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 xml:space="preserve"> :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3</w:t>
            </w:r>
          </w:p>
        </w:tc>
        <w:tc>
          <w:tcPr>
            <w:tcW w:w="29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письменные приёмы деления на однозначное число вида 216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 xml:space="preserve"> :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3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F37C2A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687BBC" w:rsidRPr="00F37C2A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</w:t>
            </w:r>
          </w:p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с.115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3,5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687BBC" w:rsidRPr="009832BB" w:rsidTr="00F40930">
        <w:trPr>
          <w:trHeight w:val="540"/>
        </w:trPr>
        <w:tc>
          <w:tcPr>
            <w:tcW w:w="5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3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29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F37C2A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с.120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687BBC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3A7A78" w:rsidRDefault="00687BBC" w:rsidP="005A6B9D">
            <w:pPr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eastAsia="ru-RU"/>
              </w:rPr>
              <w:t>13</w:t>
            </w:r>
            <w:r>
              <w:rPr>
                <w:sz w:val="20"/>
                <w:szCs w:val="20"/>
                <w:lang w:val="tt-RU" w:eastAsia="ru-RU"/>
              </w:rPr>
              <w:t>0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jc w:val="both"/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Письменные приёмы деления на однозначное число вида 836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 xml:space="preserve"> :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4.</w:t>
            </w:r>
            <w:r w:rsidRPr="0038137B">
              <w:rPr>
                <w:i/>
              </w:rPr>
              <w:t xml:space="preserve"> У</w:t>
            </w:r>
            <w:r w:rsidRPr="0038137B">
              <w:rPr>
                <w:i/>
                <w:sz w:val="20"/>
                <w:szCs w:val="20"/>
                <w:lang w:eastAsia="ru-RU"/>
              </w:rPr>
              <w:t>рок изучение нового материала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Б</w:t>
            </w:r>
            <w:r w:rsidRPr="00380249">
              <w:rPr>
                <w:b/>
                <w:sz w:val="20"/>
                <w:szCs w:val="20"/>
                <w:lang w:val="tt-RU" w:eastAsia="ru-RU"/>
              </w:rPr>
              <w:t xml:space="preserve">ерурынлы </w:t>
            </w:r>
            <w:r>
              <w:rPr>
                <w:b/>
                <w:sz w:val="20"/>
                <w:szCs w:val="20"/>
                <w:lang w:val="tt-RU" w:eastAsia="ru-RU"/>
              </w:rPr>
              <w:t>санга язмача бүлү алымының 836</w:t>
            </w:r>
            <w:proofErr w:type="gramStart"/>
            <w:r w:rsidRPr="00380249">
              <w:rPr>
                <w:b/>
                <w:sz w:val="20"/>
                <w:szCs w:val="20"/>
                <w:lang w:eastAsia="ru-RU"/>
              </w:rPr>
              <w:t xml:space="preserve"> </w:t>
            </w:r>
            <w:r>
              <w:rPr>
                <w:b/>
                <w:sz w:val="20"/>
                <w:szCs w:val="20"/>
                <w:lang w:val="tt-RU" w:eastAsia="ru-RU"/>
              </w:rPr>
              <w:t>:</w:t>
            </w:r>
            <w:proofErr w:type="gramEnd"/>
            <w:r>
              <w:rPr>
                <w:b/>
                <w:sz w:val="20"/>
                <w:szCs w:val="20"/>
                <w:lang w:eastAsia="ru-RU"/>
              </w:rPr>
              <w:t xml:space="preserve"> </w:t>
            </w:r>
            <w:r>
              <w:rPr>
                <w:b/>
                <w:sz w:val="20"/>
                <w:szCs w:val="20"/>
                <w:lang w:val="tt-RU" w:eastAsia="ru-RU"/>
              </w:rPr>
              <w:t>4 төре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Рассматривают письменные приёмы деления на однозначное число вида </w:t>
            </w:r>
          </w:p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836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 xml:space="preserve"> :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4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письменные приёмы деления на однозначное число вида 836</w:t>
            </w:r>
            <w:proofErr w:type="gramStart"/>
            <w:r w:rsidRPr="009832BB">
              <w:rPr>
                <w:sz w:val="20"/>
                <w:szCs w:val="20"/>
                <w:lang w:eastAsia="ru-RU"/>
              </w:rPr>
              <w:t xml:space="preserve"> :</w:t>
            </w:r>
            <w:proofErr w:type="gramEnd"/>
            <w:r w:rsidRPr="009832BB">
              <w:rPr>
                <w:sz w:val="20"/>
                <w:szCs w:val="20"/>
                <w:lang w:eastAsia="ru-RU"/>
              </w:rPr>
              <w:t xml:space="preserve"> 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F37C2A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с.118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4,5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687BBC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3A7A78" w:rsidRDefault="00687BBC" w:rsidP="005A6B9D">
            <w:pPr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eastAsia="ru-RU"/>
              </w:rPr>
              <w:t>13</w:t>
            </w:r>
            <w:r>
              <w:rPr>
                <w:sz w:val="20"/>
                <w:szCs w:val="20"/>
                <w:lang w:val="tt-RU" w:eastAsia="ru-RU"/>
              </w:rPr>
              <w:t>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D26AF6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Контрольная работа № 9 по теме: «Письменные приёмы вычислений».</w:t>
            </w:r>
            <w:r w:rsidRPr="000359E4">
              <w:rPr>
                <w:i/>
              </w:rPr>
              <w:t xml:space="preserve"> У</w:t>
            </w:r>
            <w:r w:rsidRPr="000359E4">
              <w:rPr>
                <w:i/>
                <w:sz w:val="20"/>
                <w:szCs w:val="20"/>
                <w:lang w:eastAsia="ru-RU"/>
              </w:rPr>
              <w:t>рок контроля.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 xml:space="preserve"> “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Язмача исәпләү </w:t>
            </w:r>
            <w:r>
              <w:rPr>
                <w:b/>
                <w:sz w:val="20"/>
                <w:szCs w:val="20"/>
                <w:lang w:val="tt-RU" w:eastAsia="ru-RU"/>
              </w:rPr>
              <w:lastRenderedPageBreak/>
              <w:t>алымнары</w:t>
            </w:r>
            <w:r w:rsidRPr="003449C8">
              <w:rPr>
                <w:b/>
                <w:sz w:val="20"/>
                <w:szCs w:val="20"/>
                <w:lang w:val="tt-RU" w:eastAsia="ru-RU"/>
              </w:rPr>
              <w:t xml:space="preserve">  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>” темасы буенча к</w:t>
            </w:r>
            <w:r w:rsidRPr="0047098D">
              <w:rPr>
                <w:b/>
                <w:sz w:val="20"/>
                <w:szCs w:val="20"/>
                <w:lang w:val="tt-RU" w:eastAsia="ru-RU"/>
              </w:rPr>
              <w:t>онтроль</w:t>
            </w:r>
            <w:r w:rsidRPr="000C7B68">
              <w:rPr>
                <w:b/>
                <w:sz w:val="20"/>
                <w:szCs w:val="20"/>
                <w:lang w:val="tt-RU" w:eastAsia="ru-RU"/>
              </w:rPr>
              <w:t xml:space="preserve"> эш</w:t>
            </w:r>
            <w:r w:rsidRPr="0047098D">
              <w:rPr>
                <w:b/>
                <w:sz w:val="20"/>
                <w:szCs w:val="20"/>
                <w:lang w:val="tt-RU" w:eastAsia="ru-RU"/>
              </w:rPr>
              <w:t xml:space="preserve"> № </w:t>
            </w:r>
            <w:r>
              <w:rPr>
                <w:b/>
                <w:sz w:val="20"/>
                <w:szCs w:val="20"/>
                <w:lang w:val="tt-RU" w:eastAsia="ru-RU"/>
              </w:rPr>
              <w:t>9.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D26AF6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D26AF6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Контрольная работа №9 по теме: «Письменные приёмы вычислений». Умножение и деление  чисел в пределах 1000. Использование удобных способов вычисления. </w:t>
            </w:r>
            <w:r w:rsidRPr="009832BB">
              <w:rPr>
                <w:sz w:val="20"/>
                <w:szCs w:val="20"/>
                <w:lang w:eastAsia="ru-RU"/>
              </w:rPr>
              <w:lastRenderedPageBreak/>
              <w:t>Решение задач арифметическим способом.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D26AF6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Уметь п</w:t>
            </w:r>
            <w:r w:rsidRPr="009832BB">
              <w:rPr>
                <w:sz w:val="20"/>
                <w:szCs w:val="20"/>
                <w:lang w:eastAsia="ru-RU"/>
              </w:rPr>
              <w:t xml:space="preserve">рименять изученные способы действий для решения задач в типовых и поисковых ситуациях. Контролировать правильность и полноту </w:t>
            </w:r>
            <w:r w:rsidRPr="009832BB">
              <w:rPr>
                <w:sz w:val="20"/>
                <w:szCs w:val="20"/>
                <w:lang w:eastAsia="ru-RU"/>
              </w:rPr>
              <w:lastRenderedPageBreak/>
              <w:t>выполнения  изученных способов действия.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D26AF6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Комбинированная к.р.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D26AF6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Повторить таблицу умножения и деления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D26AF6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687BBC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3A7A78" w:rsidRDefault="00687BBC" w:rsidP="005A6B9D">
            <w:pPr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13</w:t>
            </w:r>
            <w:r>
              <w:rPr>
                <w:sz w:val="20"/>
                <w:szCs w:val="20"/>
                <w:lang w:val="tt-RU" w:eastAsia="ru-RU"/>
              </w:rPr>
              <w:t>2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A04432" w:rsidRDefault="00687BBC" w:rsidP="00D26AF6">
            <w:pPr>
              <w:rPr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 xml:space="preserve">Письменные приёмы деления на однозначное число. </w:t>
            </w:r>
            <w:r w:rsidRPr="0038137B">
              <w:rPr>
                <w:i/>
                <w:sz w:val="20"/>
                <w:szCs w:val="20"/>
                <w:lang w:eastAsia="ru-RU"/>
              </w:rPr>
              <w:t>Урок совершенствования ЗУН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Б</w:t>
            </w:r>
            <w:r w:rsidRPr="00380249">
              <w:rPr>
                <w:b/>
                <w:sz w:val="20"/>
                <w:szCs w:val="20"/>
                <w:lang w:val="tt-RU" w:eastAsia="ru-RU"/>
              </w:rPr>
              <w:t xml:space="preserve">ерурынлы </w:t>
            </w:r>
            <w:r>
              <w:rPr>
                <w:b/>
                <w:sz w:val="20"/>
                <w:szCs w:val="20"/>
                <w:lang w:val="tt-RU" w:eastAsia="ru-RU"/>
              </w:rPr>
              <w:t>санга язмача бү</w:t>
            </w:r>
            <w:proofErr w:type="gramStart"/>
            <w:r>
              <w:rPr>
                <w:b/>
                <w:sz w:val="20"/>
                <w:szCs w:val="20"/>
                <w:lang w:val="tt-RU" w:eastAsia="ru-RU"/>
              </w:rPr>
              <w:t>л</w:t>
            </w:r>
            <w:proofErr w:type="gramEnd"/>
            <w:r>
              <w:rPr>
                <w:b/>
                <w:sz w:val="20"/>
                <w:szCs w:val="20"/>
                <w:lang w:val="tt-RU" w:eastAsia="ru-RU"/>
              </w:rPr>
              <w:t>ү алымы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D26AF6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D26AF6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Выполняют деление с проверкой. Решают задачи. Вычисляют площадь прямоугольников (стр.119).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D26AF6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письменные приёмы деления на однозначное число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D26AF6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D26AF6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с.119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D26AF6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687BBC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3A7A78" w:rsidRDefault="00687BBC" w:rsidP="005A6B9D">
            <w:pPr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eastAsia="ru-RU"/>
              </w:rPr>
              <w:t>13</w:t>
            </w:r>
            <w:r>
              <w:rPr>
                <w:sz w:val="20"/>
                <w:szCs w:val="20"/>
                <w:lang w:val="tt-RU" w:eastAsia="ru-RU"/>
              </w:rPr>
              <w:t>3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Default="00687BBC" w:rsidP="00F40930">
            <w:pPr>
              <w:rPr>
                <w:i/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Р.н.о. </w:t>
            </w:r>
            <w:r w:rsidRPr="009832BB">
              <w:rPr>
                <w:sz w:val="20"/>
                <w:szCs w:val="20"/>
                <w:lang w:eastAsia="ru-RU"/>
              </w:rPr>
              <w:t>Коррекция знаний.</w:t>
            </w:r>
            <w:r w:rsidRPr="0038137B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</w:p>
          <w:p w:rsidR="00687BBC" w:rsidRPr="00687BBC" w:rsidRDefault="00687BBC" w:rsidP="00F40930">
            <w:pPr>
              <w:rPr>
                <w:b/>
                <w:sz w:val="20"/>
                <w:szCs w:val="20"/>
                <w:lang w:val="tt-RU" w:eastAsia="ru-RU"/>
              </w:rPr>
            </w:pPr>
            <w:r w:rsidRPr="00687BBC">
              <w:rPr>
                <w:b/>
                <w:sz w:val="20"/>
                <w:szCs w:val="20"/>
                <w:lang w:val="tt-RU" w:eastAsia="ru-RU"/>
              </w:rPr>
              <w:t xml:space="preserve">Белемнәрне </w:t>
            </w:r>
            <w:r w:rsidR="00185A92">
              <w:rPr>
                <w:b/>
                <w:sz w:val="20"/>
                <w:szCs w:val="20"/>
                <w:lang w:val="tt-RU" w:eastAsia="ru-RU"/>
              </w:rPr>
              <w:t>ныгыту.</w:t>
            </w:r>
          </w:p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Применять изученные способы действий для решения задач в типовых и поисковых ситуациях. Контролировать правильность и полноту выполнения  изученных способов действия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Уметь в</w:t>
            </w:r>
            <w:r w:rsidRPr="009832BB">
              <w:rPr>
                <w:sz w:val="20"/>
                <w:szCs w:val="20"/>
                <w:lang w:eastAsia="ru-RU"/>
              </w:rPr>
              <w:t>ыявлять причину ошибки и корректировать ее, оценивать свою работу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F37C2A" w:rsidRDefault="00687BBC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Р.н.о. </w:t>
            </w:r>
            <w:r w:rsidRPr="00F37C2A">
              <w:rPr>
                <w:sz w:val="20"/>
                <w:szCs w:val="20"/>
                <w:lang w:eastAsia="ru-RU"/>
              </w:rPr>
              <w:t>Устный опрос,</w:t>
            </w:r>
          </w:p>
          <w:p w:rsidR="00687BBC" w:rsidRPr="00F37C2A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 xml:space="preserve"> работа с учебником, таблицами</w:t>
            </w:r>
          </w:p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с.120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687BBC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3A7A78" w:rsidRDefault="00687BBC" w:rsidP="005A6B9D">
            <w:pPr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eastAsia="ru-RU"/>
              </w:rPr>
              <w:t>13</w:t>
            </w:r>
            <w:r>
              <w:rPr>
                <w:sz w:val="20"/>
                <w:szCs w:val="20"/>
                <w:lang w:val="tt-RU" w:eastAsia="ru-RU"/>
              </w:rPr>
              <w:t>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Default="00687BBC" w:rsidP="00F40930">
            <w:pPr>
              <w:rPr>
                <w:b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Письменные приёмы вычислений</w:t>
            </w:r>
            <w:r>
              <w:rPr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95069B">
              <w:rPr>
                <w:sz w:val="20"/>
                <w:szCs w:val="20"/>
                <w:u w:val="single"/>
                <w:lang w:eastAsia="ru-RU"/>
              </w:rPr>
              <w:t>Арифм</w:t>
            </w:r>
            <w:proofErr w:type="gramStart"/>
            <w:r w:rsidRPr="0095069B">
              <w:rPr>
                <w:sz w:val="20"/>
                <w:szCs w:val="20"/>
                <w:u w:val="single"/>
                <w:lang w:eastAsia="ru-RU"/>
              </w:rPr>
              <w:t>.д</w:t>
            </w:r>
            <w:proofErr w:type="gramEnd"/>
            <w:r w:rsidRPr="0095069B">
              <w:rPr>
                <w:sz w:val="20"/>
                <w:szCs w:val="20"/>
                <w:u w:val="single"/>
                <w:lang w:eastAsia="ru-RU"/>
              </w:rPr>
              <w:t>икт</w:t>
            </w:r>
            <w:proofErr w:type="spellEnd"/>
            <w:r w:rsidRPr="009832BB">
              <w:rPr>
                <w:sz w:val="20"/>
                <w:szCs w:val="20"/>
                <w:lang w:eastAsia="ru-RU"/>
              </w:rPr>
              <w:t xml:space="preserve"> </w:t>
            </w:r>
            <w:r w:rsidRPr="0038137B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  <w:r>
              <w:rPr>
                <w:b/>
                <w:sz w:val="20"/>
                <w:szCs w:val="20"/>
                <w:lang w:val="tt-RU" w:eastAsia="ru-RU"/>
              </w:rPr>
              <w:t xml:space="preserve"> </w:t>
            </w:r>
          </w:p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b/>
                <w:sz w:val="20"/>
                <w:szCs w:val="20"/>
                <w:lang w:val="tt-RU" w:eastAsia="ru-RU"/>
              </w:rPr>
              <w:t>Язмача исәпләү алымнары</w:t>
            </w:r>
            <w:r w:rsidRPr="003449C8">
              <w:rPr>
                <w:b/>
                <w:sz w:val="20"/>
                <w:szCs w:val="20"/>
                <w:lang w:val="tt-RU" w:eastAsia="ru-RU"/>
              </w:rPr>
              <w:t xml:space="preserve">  </w:t>
            </w:r>
          </w:p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Подготовка к итоговой контрольной работе по материалам упражнений (стр.120-122)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нумераци</w:t>
            </w:r>
            <w:r>
              <w:rPr>
                <w:sz w:val="20"/>
                <w:szCs w:val="20"/>
                <w:lang w:eastAsia="ru-RU"/>
              </w:rPr>
              <w:t>ю</w:t>
            </w:r>
          </w:p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трёхзначных чисел, алгоритма деления с остатком, уме</w:t>
            </w:r>
            <w:r>
              <w:rPr>
                <w:sz w:val="20"/>
                <w:szCs w:val="20"/>
                <w:lang w:eastAsia="ru-RU"/>
              </w:rPr>
              <w:t xml:space="preserve">ть </w:t>
            </w:r>
            <w:r w:rsidRPr="009832BB">
              <w:rPr>
                <w:sz w:val="20"/>
                <w:szCs w:val="20"/>
                <w:lang w:eastAsia="ru-RU"/>
              </w:rPr>
              <w:t>вычислять периметр и площадь прямоугольника, уме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вычислять значения выражений со скобками и без них, выполнять действия с именованными числами.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  <w:r>
              <w:rPr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95069B">
              <w:rPr>
                <w:sz w:val="20"/>
                <w:szCs w:val="20"/>
                <w:lang w:eastAsia="ru-RU"/>
              </w:rPr>
              <w:t>арифм</w:t>
            </w:r>
            <w:proofErr w:type="gramStart"/>
            <w:r w:rsidRPr="0095069B">
              <w:rPr>
                <w:sz w:val="20"/>
                <w:szCs w:val="20"/>
                <w:lang w:eastAsia="ru-RU"/>
              </w:rPr>
              <w:t>.д</w:t>
            </w:r>
            <w:proofErr w:type="gramEnd"/>
            <w:r w:rsidRPr="0095069B">
              <w:rPr>
                <w:sz w:val="20"/>
                <w:szCs w:val="20"/>
                <w:lang w:eastAsia="ru-RU"/>
              </w:rPr>
              <w:t>икт</w:t>
            </w:r>
            <w:proofErr w:type="spellEnd"/>
            <w:r w:rsidRPr="009832BB">
              <w:rPr>
                <w:sz w:val="20"/>
                <w:szCs w:val="20"/>
                <w:lang w:eastAsia="ru-RU"/>
              </w:rPr>
              <w:t xml:space="preserve"> </w:t>
            </w:r>
            <w:r w:rsidRPr="0038137B">
              <w:rPr>
                <w:i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с.120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687BBC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3A7A78" w:rsidRDefault="00687BBC" w:rsidP="005A6B9D">
            <w:pPr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  <w:r>
              <w:rPr>
                <w:sz w:val="20"/>
                <w:szCs w:val="20"/>
                <w:lang w:val="tt-RU" w:eastAsia="ru-RU"/>
              </w:rPr>
              <w:t>35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Default="00687BBC" w:rsidP="00F40930">
            <w:pPr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Итоговая контрольная работа.</w:t>
            </w:r>
            <w:r w:rsidRPr="000359E4">
              <w:rPr>
                <w:i/>
              </w:rPr>
              <w:t xml:space="preserve"> У</w:t>
            </w:r>
            <w:r w:rsidRPr="000359E4">
              <w:rPr>
                <w:i/>
                <w:sz w:val="20"/>
                <w:szCs w:val="20"/>
                <w:lang w:eastAsia="ru-RU"/>
              </w:rPr>
              <w:t>рок контроля.</w:t>
            </w:r>
          </w:p>
          <w:p w:rsidR="00687BBC" w:rsidRPr="00687BBC" w:rsidRDefault="00687BBC" w:rsidP="00F40930">
            <w:pPr>
              <w:rPr>
                <w:b/>
                <w:sz w:val="20"/>
                <w:szCs w:val="20"/>
                <w:lang w:val="tt-RU" w:eastAsia="ru-RU"/>
              </w:rPr>
            </w:pPr>
            <w:r w:rsidRPr="00687BBC">
              <w:rPr>
                <w:b/>
                <w:sz w:val="20"/>
                <w:szCs w:val="20"/>
                <w:lang w:val="tt-RU" w:eastAsia="ru-RU"/>
              </w:rPr>
              <w:t>Йомгаклау административ контрол</w:t>
            </w:r>
            <w:r w:rsidRPr="00687BBC">
              <w:rPr>
                <w:b/>
                <w:sz w:val="20"/>
                <w:szCs w:val="20"/>
                <w:lang w:eastAsia="ru-RU"/>
              </w:rPr>
              <w:t>ь</w:t>
            </w:r>
            <w:r w:rsidRPr="00687BBC">
              <w:rPr>
                <w:b/>
                <w:sz w:val="20"/>
                <w:szCs w:val="20"/>
                <w:lang w:val="tt-RU" w:eastAsia="ru-RU"/>
              </w:rPr>
              <w:t xml:space="preserve"> эше</w:t>
            </w:r>
          </w:p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Итоговая контрольная работа.  Умножение и деление  чисел в пределах 1000. Использование удобных способов вычисления. Решение задач арифметическим способом.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Уметь п</w:t>
            </w:r>
            <w:r w:rsidRPr="009832BB">
              <w:rPr>
                <w:sz w:val="20"/>
                <w:szCs w:val="20"/>
                <w:lang w:eastAsia="ru-RU"/>
              </w:rPr>
              <w:t xml:space="preserve">рименять изученные способы действий для решения задач в типовых и поисковых ситуациях.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Комбинированная к.р.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Повторить таблицу умножения и деления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</w:tr>
      <w:tr w:rsidR="00687BBC" w:rsidRPr="009832BB" w:rsidTr="00F40930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3A7A78" w:rsidRDefault="00687BBC" w:rsidP="005A6B9D">
            <w:pPr>
              <w:rPr>
                <w:sz w:val="20"/>
                <w:szCs w:val="20"/>
                <w:lang w:val="tt-RU"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  <w:r>
              <w:rPr>
                <w:sz w:val="20"/>
                <w:szCs w:val="20"/>
                <w:lang w:val="tt-RU" w:eastAsia="ru-RU"/>
              </w:rPr>
              <w:t>36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Default="00687BBC" w:rsidP="00F40930">
            <w:pPr>
              <w:rPr>
                <w:i/>
                <w:sz w:val="20"/>
                <w:szCs w:val="20"/>
                <w:lang w:val="tt-RU"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Письменные приёмы вычислений</w:t>
            </w:r>
            <w:r>
              <w:rPr>
                <w:sz w:val="20"/>
                <w:szCs w:val="20"/>
                <w:lang w:eastAsia="ru-RU"/>
              </w:rPr>
              <w:t xml:space="preserve">. </w:t>
            </w:r>
            <w:r w:rsidRPr="0038137B">
              <w:rPr>
                <w:i/>
                <w:sz w:val="20"/>
                <w:szCs w:val="20"/>
                <w:lang w:eastAsia="ru-RU"/>
              </w:rPr>
              <w:t xml:space="preserve"> Урок совершенствования ЗУН</w:t>
            </w:r>
          </w:p>
          <w:p w:rsidR="00687BBC" w:rsidRPr="00687BBC" w:rsidRDefault="00687BBC" w:rsidP="00F40930">
            <w:pPr>
              <w:rPr>
                <w:b/>
                <w:sz w:val="20"/>
                <w:szCs w:val="20"/>
                <w:lang w:val="tt-RU" w:eastAsia="ru-RU"/>
              </w:rPr>
            </w:pPr>
            <w:r w:rsidRPr="00687BBC">
              <w:rPr>
                <w:b/>
                <w:sz w:val="20"/>
                <w:szCs w:val="20"/>
                <w:lang w:val="tt-RU" w:eastAsia="ru-RU"/>
              </w:rPr>
              <w:t xml:space="preserve">Язмача исәпләү алымнары  </w:t>
            </w:r>
          </w:p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Применять изученные способы действий для решения задач в типовых и поисковых ситуациях. Контролировать правильность и полноту выполнения  изученных способов действия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Зна</w:t>
            </w:r>
            <w:r>
              <w:rPr>
                <w:sz w:val="20"/>
                <w:szCs w:val="20"/>
                <w:lang w:eastAsia="ru-RU"/>
              </w:rPr>
              <w:t>ть нумерацию</w:t>
            </w:r>
          </w:p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трёхзначных чисел, алгоритма деления с остатком, уме</w:t>
            </w:r>
            <w:r>
              <w:rPr>
                <w:sz w:val="20"/>
                <w:szCs w:val="20"/>
                <w:lang w:eastAsia="ru-RU"/>
              </w:rPr>
              <w:t>ть</w:t>
            </w:r>
          </w:p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9832BB">
              <w:rPr>
                <w:sz w:val="20"/>
                <w:szCs w:val="20"/>
                <w:lang w:eastAsia="ru-RU"/>
              </w:rPr>
              <w:t>вычислять периметр и площадь прямоугольника, зна</w:t>
            </w:r>
            <w:r>
              <w:rPr>
                <w:sz w:val="20"/>
                <w:szCs w:val="20"/>
                <w:lang w:eastAsia="ru-RU"/>
              </w:rPr>
              <w:t>ть</w:t>
            </w:r>
            <w:r w:rsidRPr="009832BB">
              <w:rPr>
                <w:sz w:val="20"/>
                <w:szCs w:val="20"/>
                <w:lang w:eastAsia="ru-RU"/>
              </w:rPr>
              <w:t xml:space="preserve"> единиц</w:t>
            </w:r>
            <w:r>
              <w:rPr>
                <w:sz w:val="20"/>
                <w:szCs w:val="20"/>
                <w:lang w:eastAsia="ru-RU"/>
              </w:rPr>
              <w:t>ы</w:t>
            </w:r>
            <w:r w:rsidRPr="009832BB">
              <w:rPr>
                <w:sz w:val="20"/>
                <w:szCs w:val="20"/>
                <w:lang w:eastAsia="ru-RU"/>
              </w:rPr>
              <w:t xml:space="preserve"> площади и их соотношения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  <w:r w:rsidRPr="00F37C2A">
              <w:rPr>
                <w:sz w:val="20"/>
                <w:szCs w:val="20"/>
                <w:lang w:eastAsia="ru-RU"/>
              </w:rPr>
              <w:t>Текущий контроль, упражнения, опрос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с.121</w:t>
            </w:r>
            <w:r w:rsidRPr="00E82CE9">
              <w:rPr>
                <w:sz w:val="20"/>
                <w:szCs w:val="20"/>
              </w:rPr>
              <w:t xml:space="preserve"> № </w:t>
            </w:r>
            <w:r>
              <w:rPr>
                <w:sz w:val="20"/>
                <w:szCs w:val="20"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BBC" w:rsidRPr="009832BB" w:rsidRDefault="00687BBC" w:rsidP="00F40930">
            <w:pPr>
              <w:rPr>
                <w:sz w:val="20"/>
                <w:szCs w:val="20"/>
                <w:lang w:eastAsia="ru-RU"/>
              </w:rPr>
            </w:pPr>
          </w:p>
        </w:tc>
      </w:tr>
    </w:tbl>
    <w:p w:rsidR="00FF35C8" w:rsidRPr="00D71A4B" w:rsidRDefault="00FF35C8" w:rsidP="00FF35C8">
      <w:pPr>
        <w:spacing w:line="360" w:lineRule="auto"/>
        <w:jc w:val="center"/>
        <w:rPr>
          <w:b/>
        </w:rPr>
        <w:sectPr w:rsidR="00FF35C8" w:rsidRPr="00D71A4B" w:rsidSect="00F40930">
          <w:footnotePr>
            <w:pos w:val="beneathText"/>
          </w:footnotePr>
          <w:pgSz w:w="16837" w:h="11905" w:orient="landscape"/>
          <w:pgMar w:top="568" w:right="961" w:bottom="851" w:left="1134" w:header="720" w:footer="720" w:gutter="0"/>
          <w:cols w:space="720"/>
          <w:docGrid w:linePitch="360"/>
        </w:sectPr>
      </w:pPr>
    </w:p>
    <w:p w:rsidR="00FF35C8" w:rsidRPr="00AF0F78" w:rsidRDefault="00FF35C8" w:rsidP="00FF35C8">
      <w:pPr>
        <w:spacing w:line="360" w:lineRule="auto"/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4533900" cy="593407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593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ru-RU"/>
        </w:rPr>
        <w:drawing>
          <wp:inline distT="0" distB="0" distL="0" distR="0">
            <wp:extent cx="4542790" cy="5942965"/>
            <wp:effectExtent l="19050" t="0" r="0" b="0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2790" cy="5942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F35C8" w:rsidRPr="00AF0F78" w:rsidRDefault="00FF35C8" w:rsidP="00FF35C8">
      <w:pPr>
        <w:spacing w:line="360" w:lineRule="auto"/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4533900" cy="5934075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593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ru-RU"/>
        </w:rPr>
        <w:drawing>
          <wp:inline distT="0" distB="0" distL="0" distR="0">
            <wp:extent cx="4542790" cy="594296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2790" cy="5942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7276D" w:rsidRDefault="00FF35C8" w:rsidP="00FF35C8">
      <w:r>
        <w:rPr>
          <w:b/>
          <w:noProof/>
          <w:lang w:eastAsia="ru-RU"/>
        </w:rPr>
        <w:lastRenderedPageBreak/>
        <w:drawing>
          <wp:inline distT="0" distB="0" distL="0" distR="0">
            <wp:extent cx="4533900" cy="593407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593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ru-RU"/>
        </w:rPr>
        <w:drawing>
          <wp:inline distT="0" distB="0" distL="0" distR="0">
            <wp:extent cx="4542790" cy="5942965"/>
            <wp:effectExtent l="1905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2790" cy="5942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07276D" w:rsidSect="00FF35C8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</w:lvl>
    <w:lvl w:ilvl="1">
      <w:start w:val="1"/>
      <w:numFmt w:val="decimal"/>
      <w:lvlText w:val="%2."/>
      <w:lvlJc w:val="left"/>
      <w:pPr>
        <w:tabs>
          <w:tab w:val="num" w:pos="1713"/>
        </w:tabs>
        <w:ind w:left="1713" w:hanging="360"/>
      </w:pPr>
    </w:lvl>
    <w:lvl w:ilvl="2">
      <w:start w:val="1"/>
      <w:numFmt w:val="decimal"/>
      <w:lvlText w:val="%3."/>
      <w:lvlJc w:val="left"/>
      <w:pPr>
        <w:tabs>
          <w:tab w:val="num" w:pos="2073"/>
        </w:tabs>
        <w:ind w:left="2073" w:hanging="360"/>
      </w:pPr>
    </w:lvl>
    <w:lvl w:ilvl="3">
      <w:start w:val="1"/>
      <w:numFmt w:val="decimal"/>
      <w:lvlText w:val="%4."/>
      <w:lvlJc w:val="left"/>
      <w:pPr>
        <w:tabs>
          <w:tab w:val="num" w:pos="2433"/>
        </w:tabs>
        <w:ind w:left="2433" w:hanging="360"/>
      </w:pPr>
    </w:lvl>
    <w:lvl w:ilvl="4">
      <w:start w:val="1"/>
      <w:numFmt w:val="decimal"/>
      <w:lvlText w:val="%5."/>
      <w:lvlJc w:val="left"/>
      <w:pPr>
        <w:tabs>
          <w:tab w:val="num" w:pos="2793"/>
        </w:tabs>
        <w:ind w:left="2793" w:hanging="360"/>
      </w:pPr>
    </w:lvl>
    <w:lvl w:ilvl="5">
      <w:start w:val="1"/>
      <w:numFmt w:val="decimal"/>
      <w:lvlText w:val="%6."/>
      <w:lvlJc w:val="left"/>
      <w:pPr>
        <w:tabs>
          <w:tab w:val="num" w:pos="3153"/>
        </w:tabs>
        <w:ind w:left="3153" w:hanging="360"/>
      </w:pPr>
    </w:lvl>
    <w:lvl w:ilvl="6">
      <w:start w:val="1"/>
      <w:numFmt w:val="decimal"/>
      <w:lvlText w:val="%7."/>
      <w:lvlJc w:val="left"/>
      <w:pPr>
        <w:tabs>
          <w:tab w:val="num" w:pos="3513"/>
        </w:tabs>
        <w:ind w:left="3513" w:hanging="360"/>
      </w:pPr>
    </w:lvl>
    <w:lvl w:ilvl="7">
      <w:start w:val="1"/>
      <w:numFmt w:val="decimal"/>
      <w:lvlText w:val="%8."/>
      <w:lvlJc w:val="left"/>
      <w:pPr>
        <w:tabs>
          <w:tab w:val="num" w:pos="3873"/>
        </w:tabs>
        <w:ind w:left="3873" w:hanging="360"/>
      </w:pPr>
    </w:lvl>
    <w:lvl w:ilvl="8">
      <w:start w:val="1"/>
      <w:numFmt w:val="decimal"/>
      <w:lvlText w:val="%9."/>
      <w:lvlJc w:val="left"/>
      <w:pPr>
        <w:tabs>
          <w:tab w:val="num" w:pos="4233"/>
        </w:tabs>
        <w:ind w:left="4233" w:hanging="360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00000004"/>
    <w:multiLevelType w:val="multilevel"/>
    <w:tmpl w:val="0000000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">
    <w:nsid w:val="000A25F1"/>
    <w:multiLevelType w:val="hybridMultilevel"/>
    <w:tmpl w:val="8814CF46"/>
    <w:lvl w:ilvl="0" w:tplc="B00435F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00543CD7"/>
    <w:multiLevelType w:val="hybridMultilevel"/>
    <w:tmpl w:val="8796EAE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02412978"/>
    <w:multiLevelType w:val="hybridMultilevel"/>
    <w:tmpl w:val="3D6A6B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5DC02BD"/>
    <w:multiLevelType w:val="hybridMultilevel"/>
    <w:tmpl w:val="31946A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7742EE2"/>
    <w:multiLevelType w:val="hybridMultilevel"/>
    <w:tmpl w:val="4A228C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9AB295A"/>
    <w:multiLevelType w:val="hybridMultilevel"/>
    <w:tmpl w:val="2BEC5B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03A2BE9"/>
    <w:multiLevelType w:val="hybridMultilevel"/>
    <w:tmpl w:val="83026DB8"/>
    <w:lvl w:ilvl="0" w:tplc="66A08858">
      <w:start w:val="1"/>
      <w:numFmt w:val="bullet"/>
      <w:lvlText w:val="-"/>
      <w:lvlJc w:val="left"/>
      <w:pPr>
        <w:tabs>
          <w:tab w:val="num" w:pos="357"/>
        </w:tabs>
        <w:ind w:left="357" w:hanging="357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16C9521E"/>
    <w:multiLevelType w:val="hybridMultilevel"/>
    <w:tmpl w:val="160A04B0"/>
    <w:lvl w:ilvl="0" w:tplc="534CF2A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94C40E8"/>
    <w:multiLevelType w:val="hybridMultilevel"/>
    <w:tmpl w:val="AE6026E6"/>
    <w:lvl w:ilvl="0" w:tplc="688C5EDE"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45E68C2"/>
    <w:multiLevelType w:val="hybridMultilevel"/>
    <w:tmpl w:val="588A3592"/>
    <w:lvl w:ilvl="0" w:tplc="04190009">
      <w:start w:val="1"/>
      <w:numFmt w:val="bullet"/>
      <w:lvlText w:val=""/>
      <w:lvlJc w:val="left"/>
      <w:pPr>
        <w:tabs>
          <w:tab w:val="num" w:pos="1069"/>
        </w:tabs>
        <w:ind w:left="106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60"/>
        </w:tabs>
        <w:ind w:left="15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80"/>
        </w:tabs>
        <w:ind w:left="22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00"/>
        </w:tabs>
        <w:ind w:left="30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20"/>
        </w:tabs>
        <w:ind w:left="37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40"/>
        </w:tabs>
        <w:ind w:left="44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60"/>
        </w:tabs>
        <w:ind w:left="51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80"/>
        </w:tabs>
        <w:ind w:left="58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00"/>
        </w:tabs>
        <w:ind w:left="6600" w:hanging="360"/>
      </w:pPr>
      <w:rPr>
        <w:rFonts w:ascii="Wingdings" w:hAnsi="Wingdings" w:hint="default"/>
      </w:rPr>
    </w:lvl>
  </w:abstractNum>
  <w:abstractNum w:abstractNumId="14">
    <w:nsid w:val="25A13B48"/>
    <w:multiLevelType w:val="hybridMultilevel"/>
    <w:tmpl w:val="E348FE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603026C"/>
    <w:multiLevelType w:val="hybridMultilevel"/>
    <w:tmpl w:val="226CD49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E6E652E"/>
    <w:multiLevelType w:val="hybridMultilevel"/>
    <w:tmpl w:val="921486DA"/>
    <w:lvl w:ilvl="0" w:tplc="6D327F2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>
    <w:nsid w:val="2F325EE0"/>
    <w:multiLevelType w:val="hybridMultilevel"/>
    <w:tmpl w:val="EAEC10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15B2D6A"/>
    <w:multiLevelType w:val="hybridMultilevel"/>
    <w:tmpl w:val="10E0D3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1FB25A1"/>
    <w:multiLevelType w:val="hybridMultilevel"/>
    <w:tmpl w:val="E326A4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505423F"/>
    <w:multiLevelType w:val="hybridMultilevel"/>
    <w:tmpl w:val="414C8D8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35DC67F8"/>
    <w:multiLevelType w:val="hybridMultilevel"/>
    <w:tmpl w:val="CAA0E6AA"/>
    <w:lvl w:ilvl="0" w:tplc="642C54A4">
      <w:start w:val="1"/>
      <w:numFmt w:val="bullet"/>
      <w:lvlText w:val=""/>
      <w:lvlJc w:val="left"/>
      <w:pPr>
        <w:ind w:left="11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88D2957"/>
    <w:multiLevelType w:val="hybridMultilevel"/>
    <w:tmpl w:val="746850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3F9E619A"/>
    <w:multiLevelType w:val="hybridMultilevel"/>
    <w:tmpl w:val="2A0C6E2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4EF4474"/>
    <w:multiLevelType w:val="hybridMultilevel"/>
    <w:tmpl w:val="2D3CC4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13F222B"/>
    <w:multiLevelType w:val="hybridMultilevel"/>
    <w:tmpl w:val="ADEE11E2"/>
    <w:lvl w:ilvl="0" w:tplc="AC6AE26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568859B9"/>
    <w:multiLevelType w:val="hybridMultilevel"/>
    <w:tmpl w:val="3FDC2C8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ABA215FA">
      <w:start w:val="1"/>
      <w:numFmt w:val="decimal"/>
      <w:lvlText w:val="%2."/>
      <w:lvlJc w:val="left"/>
      <w:pPr>
        <w:tabs>
          <w:tab w:val="num" w:pos="1495"/>
        </w:tabs>
        <w:ind w:left="1495" w:hanging="360"/>
      </w:pPr>
      <w:rPr>
        <w:rFonts w:hint="default"/>
        <w:u w:val="none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CD10D8A"/>
    <w:multiLevelType w:val="multilevel"/>
    <w:tmpl w:val="F048B0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0347D68"/>
    <w:multiLevelType w:val="hybridMultilevel"/>
    <w:tmpl w:val="C37AB306"/>
    <w:lvl w:ilvl="0" w:tplc="76A03510">
      <w:start w:val="1"/>
      <w:numFmt w:val="bullet"/>
      <w:lvlText w:val=""/>
      <w:lvlJc w:val="left"/>
      <w:pPr>
        <w:tabs>
          <w:tab w:val="num" w:pos="1740"/>
        </w:tabs>
        <w:ind w:left="17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9">
    <w:nsid w:val="60480394"/>
    <w:multiLevelType w:val="multilevel"/>
    <w:tmpl w:val="FB847D7C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>
    <w:nsid w:val="6596675F"/>
    <w:multiLevelType w:val="hybridMultilevel"/>
    <w:tmpl w:val="DBB8A698"/>
    <w:lvl w:ilvl="0" w:tplc="04190009">
      <w:start w:val="1"/>
      <w:numFmt w:val="bullet"/>
      <w:lvlText w:val=""/>
      <w:lvlJc w:val="left"/>
      <w:pPr>
        <w:tabs>
          <w:tab w:val="num" w:pos="840"/>
        </w:tabs>
        <w:ind w:left="8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60"/>
        </w:tabs>
        <w:ind w:left="15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80"/>
        </w:tabs>
        <w:ind w:left="22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00"/>
        </w:tabs>
        <w:ind w:left="30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20"/>
        </w:tabs>
        <w:ind w:left="37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40"/>
        </w:tabs>
        <w:ind w:left="44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60"/>
        </w:tabs>
        <w:ind w:left="51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80"/>
        </w:tabs>
        <w:ind w:left="58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00"/>
        </w:tabs>
        <w:ind w:left="6600" w:hanging="360"/>
      </w:pPr>
      <w:rPr>
        <w:rFonts w:ascii="Wingdings" w:hAnsi="Wingdings" w:hint="default"/>
      </w:rPr>
    </w:lvl>
  </w:abstractNum>
  <w:abstractNum w:abstractNumId="31">
    <w:nsid w:val="664826CD"/>
    <w:multiLevelType w:val="hybridMultilevel"/>
    <w:tmpl w:val="974E0632"/>
    <w:lvl w:ilvl="0" w:tplc="B38A6B46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68A415FE"/>
    <w:multiLevelType w:val="hybridMultilevel"/>
    <w:tmpl w:val="64AC7DBA"/>
    <w:lvl w:ilvl="0" w:tplc="66D6B9A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804108">
      <w:start w:val="1"/>
      <w:numFmt w:val="bullet"/>
      <w:lvlText w:val="−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68C47266"/>
    <w:multiLevelType w:val="multilevel"/>
    <w:tmpl w:val="F112009E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8F8371C"/>
    <w:multiLevelType w:val="hybridMultilevel"/>
    <w:tmpl w:val="F4480DB0"/>
    <w:lvl w:ilvl="0" w:tplc="76A03510">
      <w:start w:val="1"/>
      <w:numFmt w:val="bullet"/>
      <w:lvlText w:val="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5">
    <w:nsid w:val="70413706"/>
    <w:multiLevelType w:val="multilevel"/>
    <w:tmpl w:val="275C7CAE"/>
    <w:lvl w:ilvl="0">
      <w:start w:val="1"/>
      <w:numFmt w:val="decimal"/>
      <w:lvlText w:val="%1"/>
      <w:lvlJc w:val="left"/>
      <w:pPr>
        <w:ind w:left="360" w:hanging="360"/>
      </w:pPr>
      <w:rPr>
        <w:rFonts w:eastAsia="Calibri" w:hint="default"/>
      </w:rPr>
    </w:lvl>
    <w:lvl w:ilvl="1">
      <w:start w:val="7"/>
      <w:numFmt w:val="decimal"/>
      <w:lvlText w:val="%1.%2"/>
      <w:lvlJc w:val="left"/>
      <w:pPr>
        <w:ind w:left="360" w:hanging="360"/>
      </w:pPr>
      <w:rPr>
        <w:rFonts w:eastAsia="Calibri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Calibri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Calibri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Calibri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Calibri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Calibri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Calibri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Calibri" w:hint="default"/>
      </w:rPr>
    </w:lvl>
  </w:abstractNum>
  <w:abstractNum w:abstractNumId="36">
    <w:nsid w:val="704F5D7C"/>
    <w:multiLevelType w:val="hybridMultilevel"/>
    <w:tmpl w:val="582CEE48"/>
    <w:lvl w:ilvl="0" w:tplc="0419000F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60"/>
        </w:tabs>
        <w:ind w:left="15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80"/>
        </w:tabs>
        <w:ind w:left="22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00"/>
        </w:tabs>
        <w:ind w:left="30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20"/>
        </w:tabs>
        <w:ind w:left="37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40"/>
        </w:tabs>
        <w:ind w:left="44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60"/>
        </w:tabs>
        <w:ind w:left="51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80"/>
        </w:tabs>
        <w:ind w:left="58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00"/>
        </w:tabs>
        <w:ind w:left="6600" w:hanging="360"/>
      </w:pPr>
      <w:rPr>
        <w:rFonts w:ascii="Wingdings" w:hAnsi="Wingdings" w:hint="default"/>
      </w:rPr>
    </w:lvl>
  </w:abstractNum>
  <w:abstractNum w:abstractNumId="37">
    <w:nsid w:val="70C45AFC"/>
    <w:multiLevelType w:val="hybridMultilevel"/>
    <w:tmpl w:val="FA6A654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3F305AB"/>
    <w:multiLevelType w:val="hybridMultilevel"/>
    <w:tmpl w:val="4AD8D3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84B1928"/>
    <w:multiLevelType w:val="hybridMultilevel"/>
    <w:tmpl w:val="97365A4C"/>
    <w:lvl w:ilvl="0" w:tplc="31804108">
      <w:start w:val="1"/>
      <w:numFmt w:val="bullet"/>
      <w:lvlText w:val="−"/>
      <w:lvlJc w:val="left"/>
      <w:pPr>
        <w:tabs>
          <w:tab w:val="num" w:pos="1800"/>
        </w:tabs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0">
    <w:nsid w:val="799E71C1"/>
    <w:multiLevelType w:val="hybridMultilevel"/>
    <w:tmpl w:val="A0B6FBE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>
    <w:nsid w:val="7BF2498E"/>
    <w:multiLevelType w:val="hybridMultilevel"/>
    <w:tmpl w:val="4008ED7C"/>
    <w:lvl w:ilvl="0" w:tplc="04190001">
      <w:start w:val="1"/>
      <w:numFmt w:val="bullet"/>
      <w:lvlText w:val=""/>
      <w:lvlJc w:val="left"/>
      <w:pPr>
        <w:ind w:left="13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97" w:hanging="360"/>
      </w:pPr>
      <w:rPr>
        <w:rFonts w:ascii="Wingdings" w:hAnsi="Wingdings" w:hint="default"/>
      </w:rPr>
    </w:lvl>
  </w:abstractNum>
  <w:abstractNum w:abstractNumId="42">
    <w:nsid w:val="7D0869F4"/>
    <w:multiLevelType w:val="hybridMultilevel"/>
    <w:tmpl w:val="2FC871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E8E681C"/>
    <w:multiLevelType w:val="hybridMultilevel"/>
    <w:tmpl w:val="A1FEFB10"/>
    <w:lvl w:ilvl="0" w:tplc="256CED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0FA5E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C9C307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632EF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CA2C1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02ADF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99E56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636B6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69C98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38"/>
  </w:num>
  <w:num w:numId="6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</w:num>
  <w:num w:numId="8">
    <w:abstractNumId w:val="19"/>
  </w:num>
  <w:num w:numId="9">
    <w:abstractNumId w:val="32"/>
  </w:num>
  <w:num w:numId="10">
    <w:abstractNumId w:val="26"/>
  </w:num>
  <w:num w:numId="11">
    <w:abstractNumId w:val="10"/>
  </w:num>
  <w:num w:numId="12">
    <w:abstractNumId w:val="33"/>
  </w:num>
  <w:num w:numId="13">
    <w:abstractNumId w:val="29"/>
  </w:num>
  <w:num w:numId="14">
    <w:abstractNumId w:val="34"/>
  </w:num>
  <w:num w:numId="15">
    <w:abstractNumId w:val="35"/>
  </w:num>
  <w:num w:numId="16">
    <w:abstractNumId w:val="28"/>
  </w:num>
  <w:num w:numId="17">
    <w:abstractNumId w:val="39"/>
  </w:num>
  <w:num w:numId="18">
    <w:abstractNumId w:val="11"/>
  </w:num>
  <w:num w:numId="19">
    <w:abstractNumId w:val="21"/>
  </w:num>
  <w:num w:numId="20">
    <w:abstractNumId w:val="42"/>
  </w:num>
  <w:num w:numId="21">
    <w:abstractNumId w:val="20"/>
  </w:num>
  <w:num w:numId="22">
    <w:abstractNumId w:val="40"/>
  </w:num>
  <w:num w:numId="23">
    <w:abstractNumId w:val="17"/>
  </w:num>
  <w:num w:numId="24">
    <w:abstractNumId w:val="14"/>
  </w:num>
  <w:num w:numId="25">
    <w:abstractNumId w:val="6"/>
  </w:num>
  <w:num w:numId="26">
    <w:abstractNumId w:val="9"/>
  </w:num>
  <w:num w:numId="27">
    <w:abstractNumId w:val="43"/>
  </w:num>
  <w:num w:numId="28">
    <w:abstractNumId w:val="15"/>
  </w:num>
  <w:num w:numId="29">
    <w:abstractNumId w:val="41"/>
  </w:num>
  <w:num w:numId="30">
    <w:abstractNumId w:val="12"/>
  </w:num>
  <w:num w:numId="31">
    <w:abstractNumId w:val="18"/>
  </w:num>
  <w:num w:numId="32">
    <w:abstractNumId w:val="31"/>
  </w:num>
  <w:num w:numId="33">
    <w:abstractNumId w:val="30"/>
  </w:num>
  <w:num w:numId="34">
    <w:abstractNumId w:val="36"/>
  </w:num>
  <w:num w:numId="35">
    <w:abstractNumId w:val="22"/>
  </w:num>
  <w:num w:numId="36">
    <w:abstractNumId w:val="5"/>
  </w:num>
  <w:num w:numId="37">
    <w:abstractNumId w:val="13"/>
  </w:num>
  <w:num w:numId="38">
    <w:abstractNumId w:val="37"/>
  </w:num>
  <w:num w:numId="39">
    <w:abstractNumId w:val="23"/>
  </w:num>
  <w:num w:numId="40">
    <w:abstractNumId w:val="8"/>
  </w:num>
  <w:num w:numId="41">
    <w:abstractNumId w:val="25"/>
  </w:num>
  <w:num w:numId="42">
    <w:abstractNumId w:val="16"/>
  </w:num>
  <w:num w:numId="43">
    <w:abstractNumId w:val="7"/>
  </w:num>
  <w:num w:numId="44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pos w:val="beneathText"/>
  </w:footnotePr>
  <w:compat/>
  <w:rsids>
    <w:rsidRoot w:val="00FF35C8"/>
    <w:rsid w:val="0007276D"/>
    <w:rsid w:val="00090FC9"/>
    <w:rsid w:val="00092033"/>
    <w:rsid w:val="000A71D3"/>
    <w:rsid w:val="000C7B68"/>
    <w:rsid w:val="000F612D"/>
    <w:rsid w:val="0015516F"/>
    <w:rsid w:val="00185A92"/>
    <w:rsid w:val="001E718D"/>
    <w:rsid w:val="0021368D"/>
    <w:rsid w:val="0024177E"/>
    <w:rsid w:val="00241E47"/>
    <w:rsid w:val="003149B6"/>
    <w:rsid w:val="00335314"/>
    <w:rsid w:val="003449C8"/>
    <w:rsid w:val="00380249"/>
    <w:rsid w:val="003A7A78"/>
    <w:rsid w:val="003F6A7E"/>
    <w:rsid w:val="0041629B"/>
    <w:rsid w:val="00432F0F"/>
    <w:rsid w:val="0047098D"/>
    <w:rsid w:val="004A7FCD"/>
    <w:rsid w:val="004C18E6"/>
    <w:rsid w:val="004D1C49"/>
    <w:rsid w:val="005843E6"/>
    <w:rsid w:val="005A6B9D"/>
    <w:rsid w:val="005E3748"/>
    <w:rsid w:val="006549F2"/>
    <w:rsid w:val="00687BBC"/>
    <w:rsid w:val="006D3F85"/>
    <w:rsid w:val="007565B4"/>
    <w:rsid w:val="00787BE5"/>
    <w:rsid w:val="007B1426"/>
    <w:rsid w:val="00855424"/>
    <w:rsid w:val="008C4A3C"/>
    <w:rsid w:val="00930A50"/>
    <w:rsid w:val="0095619E"/>
    <w:rsid w:val="00A00EA1"/>
    <w:rsid w:val="00A04432"/>
    <w:rsid w:val="00A0677B"/>
    <w:rsid w:val="00AD170A"/>
    <w:rsid w:val="00AE1052"/>
    <w:rsid w:val="00B10E8A"/>
    <w:rsid w:val="00B17107"/>
    <w:rsid w:val="00B24775"/>
    <w:rsid w:val="00B652D6"/>
    <w:rsid w:val="00B717DE"/>
    <w:rsid w:val="00B738B2"/>
    <w:rsid w:val="00BA2B80"/>
    <w:rsid w:val="00BF2C56"/>
    <w:rsid w:val="00BF2F6B"/>
    <w:rsid w:val="00C659A6"/>
    <w:rsid w:val="00C7575F"/>
    <w:rsid w:val="00C82A30"/>
    <w:rsid w:val="00CB407B"/>
    <w:rsid w:val="00CC21A0"/>
    <w:rsid w:val="00D26AF6"/>
    <w:rsid w:val="00D434D5"/>
    <w:rsid w:val="00D44DA4"/>
    <w:rsid w:val="00D84C5F"/>
    <w:rsid w:val="00E15E88"/>
    <w:rsid w:val="00E219FD"/>
    <w:rsid w:val="00E31FB8"/>
    <w:rsid w:val="00E76D07"/>
    <w:rsid w:val="00E842DA"/>
    <w:rsid w:val="00F40930"/>
    <w:rsid w:val="00F602B1"/>
    <w:rsid w:val="00FC4E0D"/>
    <w:rsid w:val="00FF35C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Subtle 1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35C8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FF35C8"/>
    <w:pPr>
      <w:keepNext/>
      <w:suppressAutoHyphens w:val="0"/>
      <w:outlineLvl w:val="0"/>
    </w:pPr>
    <w:rPr>
      <w:sz w:val="28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FF35C8"/>
    <w:pPr>
      <w:keepNext/>
      <w:suppressAutoHyphens w:val="0"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F35C8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FF35C8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Absatz-Standardschriftart">
    <w:name w:val="Absatz-Standardschriftart"/>
    <w:rsid w:val="00FF35C8"/>
  </w:style>
  <w:style w:type="character" w:customStyle="1" w:styleId="21">
    <w:name w:val="Основной шрифт абзаца2"/>
    <w:rsid w:val="00FF35C8"/>
  </w:style>
  <w:style w:type="character" w:customStyle="1" w:styleId="WW-Absatz-Standardschriftart">
    <w:name w:val="WW-Absatz-Standardschriftart"/>
    <w:rsid w:val="00FF35C8"/>
  </w:style>
  <w:style w:type="character" w:customStyle="1" w:styleId="WW-Absatz-Standardschriftart1">
    <w:name w:val="WW-Absatz-Standardschriftart1"/>
    <w:rsid w:val="00FF35C8"/>
  </w:style>
  <w:style w:type="character" w:customStyle="1" w:styleId="WW-Absatz-Standardschriftart11">
    <w:name w:val="WW-Absatz-Standardschriftart11"/>
    <w:rsid w:val="00FF35C8"/>
  </w:style>
  <w:style w:type="character" w:customStyle="1" w:styleId="WW-Absatz-Standardschriftart111">
    <w:name w:val="WW-Absatz-Standardschriftart111"/>
    <w:rsid w:val="00FF35C8"/>
  </w:style>
  <w:style w:type="character" w:customStyle="1" w:styleId="11">
    <w:name w:val="Основной шрифт абзаца1"/>
    <w:rsid w:val="00FF35C8"/>
  </w:style>
  <w:style w:type="paragraph" w:customStyle="1" w:styleId="a3">
    <w:name w:val="Заголовок"/>
    <w:basedOn w:val="a"/>
    <w:next w:val="a4"/>
    <w:rsid w:val="00FF35C8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4">
    <w:name w:val="Body Text"/>
    <w:basedOn w:val="a"/>
    <w:link w:val="a5"/>
    <w:rsid w:val="00FF35C8"/>
    <w:pPr>
      <w:spacing w:after="120"/>
    </w:pPr>
  </w:style>
  <w:style w:type="character" w:customStyle="1" w:styleId="a5">
    <w:name w:val="Основной текст Знак"/>
    <w:basedOn w:val="a0"/>
    <w:link w:val="a4"/>
    <w:rsid w:val="00FF35C8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6">
    <w:name w:val="List"/>
    <w:basedOn w:val="a4"/>
    <w:rsid w:val="00FF35C8"/>
    <w:rPr>
      <w:rFonts w:ascii="Arial" w:hAnsi="Arial" w:cs="Tahoma"/>
    </w:rPr>
  </w:style>
  <w:style w:type="paragraph" w:customStyle="1" w:styleId="22">
    <w:name w:val="Название2"/>
    <w:basedOn w:val="a"/>
    <w:rsid w:val="00FF35C8"/>
    <w:pPr>
      <w:suppressLineNumbers/>
      <w:spacing w:before="120" w:after="120"/>
    </w:pPr>
    <w:rPr>
      <w:rFonts w:ascii="Arial" w:hAnsi="Arial" w:cs="Tahoma"/>
      <w:i/>
      <w:iCs/>
    </w:rPr>
  </w:style>
  <w:style w:type="paragraph" w:customStyle="1" w:styleId="23">
    <w:name w:val="Указатель2"/>
    <w:basedOn w:val="a"/>
    <w:rsid w:val="00FF35C8"/>
    <w:pPr>
      <w:suppressLineNumbers/>
    </w:pPr>
    <w:rPr>
      <w:rFonts w:ascii="Arial" w:hAnsi="Arial" w:cs="Tahoma"/>
    </w:rPr>
  </w:style>
  <w:style w:type="paragraph" w:customStyle="1" w:styleId="12">
    <w:name w:val="Название1"/>
    <w:basedOn w:val="a"/>
    <w:rsid w:val="00FF35C8"/>
    <w:pPr>
      <w:suppressLineNumbers/>
      <w:spacing w:before="120" w:after="120"/>
    </w:pPr>
    <w:rPr>
      <w:rFonts w:ascii="Arial" w:hAnsi="Arial" w:cs="Tahoma"/>
      <w:i/>
      <w:iCs/>
    </w:rPr>
  </w:style>
  <w:style w:type="paragraph" w:customStyle="1" w:styleId="13">
    <w:name w:val="Указатель1"/>
    <w:basedOn w:val="a"/>
    <w:rsid w:val="00FF35C8"/>
    <w:pPr>
      <w:suppressLineNumbers/>
    </w:pPr>
    <w:rPr>
      <w:rFonts w:ascii="Arial" w:hAnsi="Arial" w:cs="Tahoma"/>
    </w:rPr>
  </w:style>
  <w:style w:type="paragraph" w:customStyle="1" w:styleId="a7">
    <w:name w:val="Содержимое таблицы"/>
    <w:basedOn w:val="a"/>
    <w:rsid w:val="00FF35C8"/>
    <w:pPr>
      <w:suppressLineNumbers/>
    </w:pPr>
  </w:style>
  <w:style w:type="paragraph" w:customStyle="1" w:styleId="a8">
    <w:name w:val="Заголовок таблицы"/>
    <w:basedOn w:val="a7"/>
    <w:rsid w:val="00FF35C8"/>
    <w:pPr>
      <w:jc w:val="center"/>
    </w:pPr>
    <w:rPr>
      <w:b/>
      <w:bCs/>
    </w:rPr>
  </w:style>
  <w:style w:type="table" w:styleId="a9">
    <w:name w:val="Table Grid"/>
    <w:basedOn w:val="a1"/>
    <w:rsid w:val="00FF35C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rmal (Web)"/>
    <w:basedOn w:val="a"/>
    <w:rsid w:val="00FF35C8"/>
    <w:pPr>
      <w:suppressAutoHyphens w:val="0"/>
      <w:spacing w:before="100" w:beforeAutospacing="1" w:after="100" w:afterAutospacing="1"/>
    </w:pPr>
    <w:rPr>
      <w:lang w:eastAsia="ru-RU"/>
    </w:rPr>
  </w:style>
  <w:style w:type="character" w:styleId="ab">
    <w:name w:val="page number"/>
    <w:basedOn w:val="a0"/>
    <w:rsid w:val="00FF35C8"/>
  </w:style>
  <w:style w:type="character" w:styleId="ac">
    <w:name w:val="Hyperlink"/>
    <w:rsid w:val="00FF35C8"/>
    <w:rPr>
      <w:color w:val="0000FF"/>
      <w:u w:val="single"/>
    </w:rPr>
  </w:style>
  <w:style w:type="paragraph" w:styleId="ad">
    <w:name w:val="Body Text Indent"/>
    <w:basedOn w:val="a"/>
    <w:link w:val="ae"/>
    <w:rsid w:val="00FF35C8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rsid w:val="00FF35C8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msolistparagraphcxspmiddle">
    <w:name w:val="msolistparagraphcxspmiddle"/>
    <w:basedOn w:val="a"/>
    <w:rsid w:val="00FF35C8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msolistparagraphcxsplast">
    <w:name w:val="msolistparagraphcxsplast"/>
    <w:basedOn w:val="a"/>
    <w:rsid w:val="00FF35C8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af">
    <w:name w:val="Название Знак"/>
    <w:link w:val="af0"/>
    <w:locked/>
    <w:rsid w:val="00FF35C8"/>
    <w:rPr>
      <w:b/>
      <w:bCs/>
      <w:sz w:val="24"/>
      <w:szCs w:val="24"/>
    </w:rPr>
  </w:style>
  <w:style w:type="paragraph" w:styleId="af0">
    <w:name w:val="Title"/>
    <w:basedOn w:val="a"/>
    <w:link w:val="af"/>
    <w:qFormat/>
    <w:rsid w:val="00FF35C8"/>
    <w:pPr>
      <w:suppressAutoHyphens w:val="0"/>
      <w:jc w:val="center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14">
    <w:name w:val="Название Знак1"/>
    <w:basedOn w:val="a0"/>
    <w:rsid w:val="00FF35C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ar-SA"/>
    </w:rPr>
  </w:style>
  <w:style w:type="paragraph" w:styleId="af1">
    <w:name w:val="header"/>
    <w:basedOn w:val="a"/>
    <w:link w:val="af2"/>
    <w:rsid w:val="00FF35C8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rsid w:val="00FF35C8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3">
    <w:name w:val="footer"/>
    <w:basedOn w:val="a"/>
    <w:link w:val="af4"/>
    <w:rsid w:val="00FF35C8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rsid w:val="00FF35C8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f5">
    <w:name w:val="Strong"/>
    <w:qFormat/>
    <w:rsid w:val="00FF35C8"/>
    <w:rPr>
      <w:b/>
      <w:bCs/>
    </w:rPr>
  </w:style>
  <w:style w:type="paragraph" w:styleId="af6">
    <w:name w:val="List Paragraph"/>
    <w:basedOn w:val="a"/>
    <w:uiPriority w:val="34"/>
    <w:qFormat/>
    <w:rsid w:val="00FF35C8"/>
    <w:pPr>
      <w:suppressAutoHyphens w:val="0"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ru-RU"/>
    </w:rPr>
  </w:style>
  <w:style w:type="table" w:styleId="15">
    <w:name w:val="Table Subtle 1"/>
    <w:basedOn w:val="a1"/>
    <w:rsid w:val="00FF35C8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16">
    <w:name w:val="Нет списка1"/>
    <w:next w:val="a2"/>
    <w:semiHidden/>
    <w:rsid w:val="00FF35C8"/>
  </w:style>
  <w:style w:type="paragraph" w:customStyle="1" w:styleId="17">
    <w:name w:val="Знак1"/>
    <w:basedOn w:val="a"/>
    <w:rsid w:val="00FF35C8"/>
    <w:pPr>
      <w:suppressAutoHyphens w:val="0"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zag1">
    <w:name w:val="zag_1"/>
    <w:basedOn w:val="a"/>
    <w:rsid w:val="00FF35C8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f7">
    <w:name w:val="Balloon Text"/>
    <w:basedOn w:val="a"/>
    <w:link w:val="af8"/>
    <w:rsid w:val="00FF35C8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rsid w:val="00FF35C8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podzag120">
    <w:name w:val="podzag_120"/>
    <w:basedOn w:val="a"/>
    <w:rsid w:val="00CB407B"/>
    <w:pPr>
      <w:suppressAutoHyphens w:val="0"/>
      <w:spacing w:before="100" w:beforeAutospacing="1" w:after="100" w:afterAutospacing="1"/>
    </w:pPr>
    <w:rPr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3758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D6B5D4-320D-4987-AC83-38B45609B5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444</TotalTime>
  <Pages>1</Pages>
  <Words>10928</Words>
  <Characters>62291</Characters>
  <Application>Microsoft Office Word</Application>
  <DocSecurity>0</DocSecurity>
  <Lines>519</Lines>
  <Paragraphs>146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73073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ИЛЬСЕЯР</dc:creator>
  <cp:lastModifiedBy>ИЛЬСЕЯР</cp:lastModifiedBy>
  <cp:revision>21</cp:revision>
  <dcterms:created xsi:type="dcterms:W3CDTF">2013-09-03T14:32:00Z</dcterms:created>
  <dcterms:modified xsi:type="dcterms:W3CDTF">2013-12-09T08:44:00Z</dcterms:modified>
</cp:coreProperties>
</file>